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3C8" w:rsidRDefault="002703C8" w:rsidP="00A750A5">
      <w:pPr>
        <w:tabs>
          <w:tab w:val="left" w:pos="426"/>
        </w:tabs>
        <w:spacing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340CB8">
        <w:rPr>
          <w:rFonts w:ascii="Arial" w:hAnsi="Arial" w:cs="Arial"/>
          <w:b/>
          <w:sz w:val="20"/>
          <w:szCs w:val="20"/>
        </w:rPr>
        <w:t xml:space="preserve">ALLEGATO </w:t>
      </w:r>
      <w:r w:rsidR="00427D7E">
        <w:rPr>
          <w:rFonts w:ascii="Arial" w:hAnsi="Arial" w:cs="Arial"/>
          <w:b/>
          <w:sz w:val="20"/>
          <w:szCs w:val="20"/>
        </w:rPr>
        <w:t>A.</w:t>
      </w:r>
      <w:r w:rsidR="00C6213A">
        <w:rPr>
          <w:rFonts w:ascii="Arial" w:hAnsi="Arial" w:cs="Arial"/>
          <w:b/>
          <w:sz w:val="20"/>
          <w:szCs w:val="20"/>
        </w:rPr>
        <w:t>3</w:t>
      </w:r>
      <w:r w:rsidR="00E6065E" w:rsidRPr="00340CB8">
        <w:rPr>
          <w:rFonts w:ascii="Arial" w:hAnsi="Arial" w:cs="Arial"/>
          <w:b/>
          <w:sz w:val="20"/>
          <w:szCs w:val="20"/>
        </w:rPr>
        <w:t xml:space="preserve"> –</w:t>
      </w:r>
      <w:r w:rsidR="00FE5DDD" w:rsidRPr="00340CB8">
        <w:rPr>
          <w:rFonts w:ascii="Arial" w:hAnsi="Arial" w:cs="Arial"/>
          <w:b/>
          <w:sz w:val="20"/>
          <w:szCs w:val="20"/>
        </w:rPr>
        <w:t xml:space="preserve"> </w:t>
      </w:r>
      <w:r w:rsidR="00E6065E" w:rsidRPr="00340CB8">
        <w:rPr>
          <w:rFonts w:ascii="Arial" w:hAnsi="Arial" w:cs="Arial"/>
          <w:b/>
          <w:sz w:val="20"/>
          <w:szCs w:val="20"/>
        </w:rPr>
        <w:t xml:space="preserve">TABELLA REQUISITI </w:t>
      </w:r>
      <w:r w:rsidR="00370C6E" w:rsidRPr="00340CB8">
        <w:rPr>
          <w:rFonts w:ascii="Arial" w:hAnsi="Arial" w:cs="Arial"/>
          <w:b/>
          <w:sz w:val="20"/>
          <w:szCs w:val="20"/>
        </w:rPr>
        <w:t>CAPACITA’ TECNICA</w:t>
      </w:r>
    </w:p>
    <w:p w:rsidR="00211AA0" w:rsidRDefault="00211AA0" w:rsidP="00A750A5">
      <w:pPr>
        <w:tabs>
          <w:tab w:val="left" w:pos="426"/>
        </w:tabs>
        <w:spacing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A54735">
        <w:rPr>
          <w:rFonts w:ascii="Arial" w:hAnsi="Arial" w:cs="Arial"/>
          <w:b/>
          <w:sz w:val="20"/>
          <w:szCs w:val="20"/>
        </w:rPr>
        <w:t xml:space="preserve">art. 28, </w:t>
      </w:r>
      <w:proofErr w:type="spellStart"/>
      <w:r w:rsidRPr="00A54735">
        <w:rPr>
          <w:rFonts w:ascii="Arial" w:hAnsi="Arial" w:cs="Arial"/>
          <w:b/>
          <w:sz w:val="20"/>
          <w:szCs w:val="20"/>
        </w:rPr>
        <w:t>All</w:t>
      </w:r>
      <w:proofErr w:type="spellEnd"/>
      <w:r w:rsidRPr="00A54735">
        <w:rPr>
          <w:rFonts w:ascii="Arial" w:hAnsi="Arial" w:cs="Arial"/>
          <w:b/>
          <w:sz w:val="20"/>
          <w:szCs w:val="20"/>
        </w:rPr>
        <w:t>. II.12 al Codice</w:t>
      </w:r>
      <w:r>
        <w:rPr>
          <w:rFonts w:ascii="Arial" w:hAnsi="Arial" w:cs="Arial"/>
          <w:b/>
          <w:sz w:val="20"/>
          <w:szCs w:val="20"/>
        </w:rPr>
        <w:t xml:space="preserve"> dei Contratti Pubblici)</w:t>
      </w:r>
    </w:p>
    <w:p w:rsidR="00585DBB" w:rsidRDefault="00585DBB" w:rsidP="008E0CD6">
      <w:pPr>
        <w:tabs>
          <w:tab w:val="left" w:pos="426"/>
        </w:tabs>
        <w:spacing w:after="120" w:line="360" w:lineRule="exact"/>
        <w:jc w:val="both"/>
        <w:rPr>
          <w:rFonts w:ascii="Arial" w:hAnsi="Arial" w:cs="Arial"/>
          <w:b/>
          <w:sz w:val="20"/>
          <w:szCs w:val="20"/>
        </w:rPr>
      </w:pPr>
    </w:p>
    <w:p w:rsidR="00BC4B33" w:rsidRDefault="00BC4B33" w:rsidP="00BC4B33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  <w:r w:rsidRPr="00B50370">
        <w:rPr>
          <w:rFonts w:ascii="Arial" w:hAnsi="Arial" w:cs="Arial"/>
          <w:b/>
          <w:bCs/>
          <w:sz w:val="20"/>
          <w:szCs w:val="20"/>
        </w:rPr>
        <w:t xml:space="preserve">Procedura aperta per l’affidamento dei lavori di </w:t>
      </w:r>
      <w:r w:rsidRPr="00B50370">
        <w:rPr>
          <w:rFonts w:ascii="Arial" w:eastAsia="Arial" w:hAnsi="Arial" w:cs="Arial"/>
          <w:b/>
          <w:color w:val="000000"/>
          <w:sz w:val="20"/>
          <w:szCs w:val="20"/>
        </w:rPr>
        <w:t xml:space="preserve">manutenzione straordinaria dei locali di via </w:t>
      </w:r>
      <w:proofErr w:type="spellStart"/>
      <w:r w:rsidRPr="00B50370">
        <w:rPr>
          <w:rFonts w:ascii="Arial" w:eastAsia="Arial" w:hAnsi="Arial" w:cs="Arial"/>
          <w:b/>
          <w:color w:val="000000"/>
          <w:sz w:val="20"/>
          <w:szCs w:val="20"/>
        </w:rPr>
        <w:t>Falzarego</w:t>
      </w:r>
      <w:proofErr w:type="spellEnd"/>
      <w:r w:rsidRPr="00B50370">
        <w:rPr>
          <w:rFonts w:ascii="Arial" w:eastAsia="Arial" w:hAnsi="Arial" w:cs="Arial"/>
          <w:b/>
          <w:color w:val="000000"/>
          <w:sz w:val="20"/>
          <w:szCs w:val="20"/>
        </w:rPr>
        <w:t xml:space="preserve"> a Cagliari di proprietà della Regione Autonoma della Sardegna</w:t>
      </w:r>
      <w:r w:rsidRPr="00B50370">
        <w:rPr>
          <w:rFonts w:ascii="Arial" w:hAnsi="Arial" w:cs="Arial"/>
          <w:b/>
          <w:bCs/>
          <w:sz w:val="20"/>
          <w:szCs w:val="20"/>
        </w:rPr>
        <w:t xml:space="preserve">- Applicazione C.A.M. D.M. 23 giugno 2022 - Gara su delega - </w:t>
      </w:r>
      <w:r w:rsidR="000300EA" w:rsidRPr="00B50370">
        <w:rPr>
          <w:rFonts w:ascii="Arial" w:hAnsi="Arial" w:cs="Arial"/>
          <w:b/>
          <w:bCs/>
          <w:sz w:val="20"/>
          <w:szCs w:val="20"/>
        </w:rPr>
        <w:t xml:space="preserve">CUP </w:t>
      </w:r>
      <w:bookmarkStart w:id="1" w:name="AMBITO_DI_APPLICAZIONE_E_ISTRUZIONI_PER_"/>
      <w:bookmarkStart w:id="2" w:name="DISCIPLINARE_DI_GARA"/>
      <w:bookmarkStart w:id="3" w:name="_bookmark0"/>
      <w:bookmarkStart w:id="4" w:name="_bookmark1"/>
      <w:bookmarkStart w:id="5" w:name="PREMESSE"/>
      <w:bookmarkStart w:id="6" w:name="_bookmark2"/>
      <w:bookmarkEnd w:id="1"/>
      <w:bookmarkEnd w:id="2"/>
      <w:bookmarkEnd w:id="3"/>
      <w:bookmarkEnd w:id="4"/>
      <w:bookmarkEnd w:id="5"/>
      <w:bookmarkEnd w:id="6"/>
      <w:r w:rsidR="000300EA" w:rsidRPr="00655EA2">
        <w:rPr>
          <w:rFonts w:ascii="Arial" w:hAnsi="Arial" w:cs="Arial"/>
          <w:b/>
          <w:bCs/>
          <w:sz w:val="20"/>
          <w:szCs w:val="20"/>
        </w:rPr>
        <w:t>D23J23000340002</w:t>
      </w:r>
      <w:r w:rsidR="00B8153A">
        <w:rPr>
          <w:rFonts w:ascii="Arial" w:hAnsi="Arial" w:cs="Arial"/>
          <w:b/>
          <w:bCs/>
          <w:sz w:val="20"/>
          <w:szCs w:val="20"/>
        </w:rPr>
        <w:t>-</w:t>
      </w:r>
      <w:r w:rsidR="00B8153A">
        <w:rPr>
          <w:rFonts w:ascii="Arial" w:hAnsi="Arial" w:cs="Arial"/>
          <w:b/>
          <w:bCs/>
          <w:sz w:val="20"/>
          <w:szCs w:val="20"/>
        </w:rPr>
        <w:t>CIG B8041E6586</w:t>
      </w:r>
      <w:bookmarkStart w:id="7" w:name="_GoBack"/>
      <w:bookmarkEnd w:id="7"/>
    </w:p>
    <w:p w:rsidR="00B502BE" w:rsidRPr="00340CB8" w:rsidRDefault="000A75FC" w:rsidP="008E0CD6">
      <w:pPr>
        <w:suppressAutoHyphens w:val="0"/>
        <w:spacing w:after="120" w:line="276" w:lineRule="auto"/>
        <w:jc w:val="center"/>
        <w:rPr>
          <w:rFonts w:ascii="Arial" w:hAnsi="Arial" w:cs="Arial"/>
          <w:b/>
          <w:bCs/>
          <w:caps/>
          <w:sz w:val="20"/>
          <w:szCs w:val="20"/>
          <w:u w:val="single"/>
        </w:rPr>
      </w:pPr>
      <w:r w:rsidRPr="00340CB8">
        <w:rPr>
          <w:rFonts w:ascii="Arial" w:hAnsi="Arial" w:cs="Arial"/>
          <w:b/>
          <w:bCs/>
          <w:caps/>
          <w:sz w:val="20"/>
          <w:szCs w:val="20"/>
          <w:u w:val="single"/>
        </w:rPr>
        <w:t>Dichiarazioni ai sensi del dpr 445/2000</w:t>
      </w:r>
    </w:p>
    <w:p w:rsidR="009421B7" w:rsidRPr="00585DBB" w:rsidRDefault="009421B7" w:rsidP="00B502BE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127176" w:rsidRPr="0089194B" w:rsidRDefault="00127176" w:rsidP="00127176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9194B">
        <w:rPr>
          <w:rFonts w:ascii="Arial" w:hAnsi="Arial" w:cs="Arial"/>
          <w:b/>
          <w:bCs/>
          <w:sz w:val="20"/>
          <w:szCs w:val="20"/>
          <w:u w:val="single"/>
        </w:rPr>
        <w:t xml:space="preserve">Categoria </w:t>
      </w:r>
      <w:r w:rsidR="00B825B8" w:rsidRPr="00B825B8">
        <w:rPr>
          <w:rFonts w:ascii="Arial" w:hAnsi="Arial" w:cs="Arial"/>
          <w:b/>
          <w:bCs/>
          <w:sz w:val="20"/>
          <w:szCs w:val="20"/>
          <w:u w:val="single"/>
        </w:rPr>
        <w:t>scorporabile</w:t>
      </w:r>
      <w:r w:rsidR="00AB57E6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585DBB" w:rsidRPr="00B344A6">
        <w:rPr>
          <w:rFonts w:ascii="Arial" w:hAnsi="Arial" w:cs="Arial"/>
          <w:b/>
          <w:bCs/>
          <w:color w:val="548DD4" w:themeColor="text2" w:themeTint="99"/>
          <w:sz w:val="20"/>
          <w:szCs w:val="20"/>
          <w:u w:val="single"/>
        </w:rPr>
        <w:t>O</w:t>
      </w:r>
      <w:r w:rsidR="005F08CA" w:rsidRPr="00B344A6">
        <w:rPr>
          <w:rFonts w:ascii="Arial" w:hAnsi="Arial" w:cs="Arial"/>
          <w:b/>
          <w:bCs/>
          <w:color w:val="548DD4" w:themeColor="text2" w:themeTint="99"/>
          <w:sz w:val="20"/>
          <w:szCs w:val="20"/>
          <w:u w:val="single"/>
        </w:rPr>
        <w:t>S</w:t>
      </w:r>
      <w:r w:rsidR="008E0CD6" w:rsidRPr="00B344A6">
        <w:rPr>
          <w:rFonts w:ascii="Arial" w:hAnsi="Arial" w:cs="Arial"/>
          <w:b/>
          <w:bCs/>
          <w:color w:val="548DD4" w:themeColor="text2" w:themeTint="99"/>
          <w:sz w:val="20"/>
          <w:szCs w:val="20"/>
          <w:u w:val="single"/>
        </w:rPr>
        <w:t>3</w:t>
      </w:r>
      <w:r w:rsidR="00AB57E6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89194B">
        <w:rPr>
          <w:rFonts w:ascii="Arial" w:hAnsi="Arial" w:cs="Arial"/>
          <w:b/>
          <w:bCs/>
          <w:sz w:val="20"/>
          <w:szCs w:val="20"/>
          <w:u w:val="single"/>
        </w:rPr>
        <w:t xml:space="preserve">– </w:t>
      </w:r>
      <w:r w:rsidR="00211AA0"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Pr="0089194B">
        <w:rPr>
          <w:rFonts w:ascii="Arial" w:hAnsi="Arial" w:cs="Arial"/>
          <w:b/>
          <w:bCs/>
          <w:sz w:val="20"/>
          <w:szCs w:val="20"/>
          <w:u w:val="single"/>
        </w:rPr>
        <w:t xml:space="preserve">mporto totale categoria </w:t>
      </w:r>
      <w:r w:rsidRPr="007C7548">
        <w:rPr>
          <w:rFonts w:ascii="Arial" w:hAnsi="Arial" w:cs="Arial"/>
          <w:b/>
          <w:bCs/>
          <w:sz w:val="20"/>
          <w:szCs w:val="20"/>
          <w:u w:val="single"/>
        </w:rPr>
        <w:t>€</w:t>
      </w:r>
      <w:r w:rsidR="00585DBB" w:rsidRPr="00585DBB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531427" w:rsidRPr="00334358">
        <w:rPr>
          <w:rFonts w:ascii="Arial" w:hAnsi="Arial" w:cs="Arial"/>
          <w:b/>
          <w:bCs/>
          <w:sz w:val="20"/>
          <w:szCs w:val="20"/>
          <w:u w:val="single"/>
        </w:rPr>
        <w:t>107.401,46</w:t>
      </w:r>
      <w:r w:rsidR="00334358" w:rsidRPr="00334358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127176" w:rsidRPr="00340CB8" w:rsidRDefault="00127176" w:rsidP="00127176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40CB8">
        <w:rPr>
          <w:rFonts w:ascii="Arial" w:hAnsi="Arial" w:cs="Arial"/>
          <w:bCs/>
          <w:sz w:val="20"/>
          <w:szCs w:val="20"/>
        </w:rPr>
        <w:t>L’operatore economico ______________________________:</w:t>
      </w:r>
    </w:p>
    <w:p w:rsidR="00127176" w:rsidRPr="00340CB8" w:rsidRDefault="00127176" w:rsidP="00127176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40CB8">
        <w:rPr>
          <w:rFonts w:ascii="Arial" w:hAnsi="Arial" w:cs="Arial"/>
          <w:bCs/>
          <w:sz w:val="20"/>
          <w:szCs w:val="20"/>
        </w:rPr>
        <w:t>□ possiede il 100% del requisito, come indicato nella tabella sottostante;</w:t>
      </w:r>
    </w:p>
    <w:p w:rsidR="00127176" w:rsidRDefault="00127176" w:rsidP="00127176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40CB8">
        <w:rPr>
          <w:rFonts w:ascii="Arial" w:hAnsi="Arial" w:cs="Arial"/>
          <w:bCs/>
          <w:sz w:val="20"/>
          <w:szCs w:val="20"/>
        </w:rPr>
        <w:t>□ non possiede il 100% del requisito e perciò subappalta il ______% in quanto in p</w:t>
      </w:r>
      <w:r>
        <w:rPr>
          <w:rFonts w:ascii="Arial" w:hAnsi="Arial" w:cs="Arial"/>
          <w:bCs/>
          <w:sz w:val="20"/>
          <w:szCs w:val="20"/>
        </w:rPr>
        <w:t>ossesso del</w:t>
      </w:r>
      <w:r w:rsidR="00531427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________</w:t>
      </w:r>
      <w:r w:rsidRPr="00340CB8">
        <w:rPr>
          <w:rFonts w:ascii="Arial" w:hAnsi="Arial" w:cs="Arial"/>
          <w:bCs/>
          <w:sz w:val="20"/>
          <w:szCs w:val="20"/>
        </w:rPr>
        <w:t>% dell’importo della categoria come indicato nella tabella sottostante</w:t>
      </w:r>
    </w:p>
    <w:p w:rsidR="00B73608" w:rsidRPr="00340CB8" w:rsidRDefault="00B73608" w:rsidP="00127176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127176" w:rsidRDefault="00127176" w:rsidP="00127176">
      <w:pPr>
        <w:suppressAutoHyphens w:val="0"/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40CB8">
        <w:rPr>
          <w:rFonts w:ascii="Arial" w:hAnsi="Arial" w:cs="Arial"/>
          <w:b/>
          <w:bCs/>
          <w:sz w:val="20"/>
          <w:szCs w:val="20"/>
        </w:rPr>
        <w:t>Elenco dei lavori corrispondenti ai certificati di ultimazione lavori allegati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350"/>
        <w:gridCol w:w="2350"/>
        <w:gridCol w:w="2351"/>
        <w:gridCol w:w="2351"/>
      </w:tblGrid>
      <w:tr w:rsidR="00127176" w:rsidRPr="00340CB8" w:rsidTr="00EC47FF">
        <w:trPr>
          <w:jc w:val="center"/>
        </w:trPr>
        <w:tc>
          <w:tcPr>
            <w:tcW w:w="2350" w:type="dxa"/>
          </w:tcPr>
          <w:p w:rsidR="00127176" w:rsidRPr="00340CB8" w:rsidRDefault="00585DBB" w:rsidP="00585DBB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dATA</w:t>
            </w:r>
            <w:r w:rsidR="00127176"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di ultimazione lavori</w:t>
            </w:r>
          </w:p>
          <w:p w:rsidR="00127176" w:rsidRPr="00340CB8" w:rsidRDefault="00127176" w:rsidP="00585DBB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(</w:t>
            </w:r>
            <w:r w:rsidR="00531427">
              <w:rPr>
                <w:rFonts w:ascii="Arial" w:hAnsi="Arial" w:cs="Arial"/>
                <w:b/>
                <w:bCs/>
                <w:sz w:val="20"/>
                <w:szCs w:val="20"/>
              </w:rPr>
              <w:t>agosto</w:t>
            </w:r>
            <w:r w:rsidR="00AE393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</w:t>
            </w:r>
            <w:r w:rsidR="0053142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585D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85DBB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–</w:t>
            </w:r>
            <w:r w:rsidR="008E0CD6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</w:t>
            </w:r>
            <w:r w:rsidR="00531427">
              <w:rPr>
                <w:rFonts w:ascii="Arial" w:hAnsi="Arial" w:cs="Arial"/>
                <w:b/>
                <w:bCs/>
                <w:sz w:val="20"/>
                <w:szCs w:val="20"/>
              </w:rPr>
              <w:t>agosto</w:t>
            </w:r>
            <w:r w:rsidR="00585DBB" w:rsidRPr="00585DB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202</w:t>
            </w:r>
            <w:r w:rsidR="00AE3931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5</w:t>
            </w: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)</w:t>
            </w:r>
          </w:p>
        </w:tc>
        <w:tc>
          <w:tcPr>
            <w:tcW w:w="2350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oggetto lavori</w:t>
            </w:r>
          </w:p>
        </w:tc>
        <w:tc>
          <w:tcPr>
            <w:tcW w:w="235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STAZIONE APPALTANTE</w:t>
            </w:r>
          </w:p>
        </w:tc>
        <w:tc>
          <w:tcPr>
            <w:tcW w:w="235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importo cat. </w:t>
            </w:r>
            <w:r w:rsidR="006B4FA4" w:rsidRPr="00B344A6"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  <w:t>OS3</w:t>
            </w: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effettivamente pagato</w:t>
            </w:r>
          </w:p>
        </w:tc>
      </w:tr>
      <w:tr w:rsidR="00127176" w:rsidRPr="00340CB8" w:rsidTr="00EC47FF">
        <w:trPr>
          <w:jc w:val="center"/>
        </w:trPr>
        <w:tc>
          <w:tcPr>
            <w:tcW w:w="2350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0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127176" w:rsidRPr="00340CB8" w:rsidTr="00EC47FF">
        <w:trPr>
          <w:jc w:val="center"/>
        </w:trPr>
        <w:tc>
          <w:tcPr>
            <w:tcW w:w="2350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0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127176" w:rsidRPr="00340CB8" w:rsidTr="00EC47FF">
        <w:trPr>
          <w:jc w:val="center"/>
        </w:trPr>
        <w:tc>
          <w:tcPr>
            <w:tcW w:w="2350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0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127176" w:rsidRPr="00340CB8" w:rsidTr="00EC47FF">
        <w:trPr>
          <w:jc w:val="center"/>
        </w:trPr>
        <w:tc>
          <w:tcPr>
            <w:tcW w:w="7051" w:type="dxa"/>
            <w:gridSpan w:val="3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right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Totale €</w:t>
            </w:r>
          </w:p>
        </w:tc>
        <w:tc>
          <w:tcPr>
            <w:tcW w:w="235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</w:tbl>
    <w:p w:rsidR="00127176" w:rsidRPr="00340CB8" w:rsidRDefault="00127176" w:rsidP="00127176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:rsidR="00127176" w:rsidRDefault="00531427" w:rsidP="00127176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C</w:t>
      </w:r>
      <w:r w:rsidR="00127176" w:rsidRPr="00340CB8">
        <w:rPr>
          <w:rFonts w:ascii="Arial" w:hAnsi="Arial" w:cs="Arial"/>
          <w:b/>
          <w:bCs/>
          <w:sz w:val="20"/>
          <w:szCs w:val="20"/>
          <w:u w:val="single"/>
        </w:rPr>
        <w:t>ategoria</w:t>
      </w:r>
      <w:r w:rsidR="00D05F95" w:rsidRPr="0089194B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D05F95" w:rsidRPr="00B825B8">
        <w:rPr>
          <w:rFonts w:ascii="Arial" w:hAnsi="Arial" w:cs="Arial"/>
          <w:b/>
          <w:bCs/>
          <w:sz w:val="20"/>
          <w:szCs w:val="20"/>
          <w:u w:val="single"/>
        </w:rPr>
        <w:t xml:space="preserve">scorporabile </w:t>
      </w:r>
      <w:r w:rsidR="00D05F95" w:rsidRPr="00B344A6">
        <w:rPr>
          <w:rFonts w:ascii="Arial" w:hAnsi="Arial" w:cs="Arial"/>
          <w:b/>
          <w:bCs/>
          <w:color w:val="548DD4" w:themeColor="text2" w:themeTint="99"/>
          <w:sz w:val="20"/>
          <w:szCs w:val="20"/>
          <w:u w:val="single"/>
        </w:rPr>
        <w:t>O</w:t>
      </w:r>
      <w:r w:rsidR="00160D63" w:rsidRPr="00B344A6">
        <w:rPr>
          <w:rFonts w:ascii="Arial" w:hAnsi="Arial" w:cs="Arial"/>
          <w:b/>
          <w:bCs/>
          <w:color w:val="548DD4" w:themeColor="text2" w:themeTint="99"/>
          <w:sz w:val="20"/>
          <w:szCs w:val="20"/>
          <w:u w:val="single"/>
        </w:rPr>
        <w:t>S</w:t>
      </w:r>
      <w:r w:rsidRPr="00B344A6">
        <w:rPr>
          <w:rFonts w:ascii="Arial" w:hAnsi="Arial" w:cs="Arial"/>
          <w:b/>
          <w:bCs/>
          <w:color w:val="548DD4" w:themeColor="text2" w:themeTint="99"/>
          <w:sz w:val="20"/>
          <w:szCs w:val="20"/>
          <w:u w:val="single"/>
        </w:rPr>
        <w:t>3</w:t>
      </w:r>
      <w:r w:rsidR="00127176" w:rsidRPr="00340CB8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1"/>
        <w:gridCol w:w="2188"/>
        <w:gridCol w:w="850"/>
      </w:tblGrid>
      <w:tr w:rsidR="00127176" w:rsidRPr="00340CB8" w:rsidTr="00665A18">
        <w:trPr>
          <w:jc w:val="center"/>
        </w:trPr>
        <w:tc>
          <w:tcPr>
            <w:tcW w:w="604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color w:val="FF0000"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sz w:val="20"/>
                <w:szCs w:val="20"/>
              </w:rPr>
              <w:t>somma dei costi del personale sostenuti per gli anni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40CB8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4464B">
              <w:rPr>
                <w:rFonts w:ascii="Arial" w:hAnsi="Arial" w:cs="Arial"/>
                <w:b/>
                <w:bCs/>
                <w:sz w:val="20"/>
                <w:szCs w:val="20"/>
              </w:rPr>
              <w:t>-2022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-2023</w:t>
            </w:r>
            <w:r w:rsidR="00160D63">
              <w:rPr>
                <w:rFonts w:ascii="Arial" w:hAnsi="Arial" w:cs="Arial"/>
                <w:b/>
                <w:bCs/>
                <w:sz w:val="20"/>
                <w:szCs w:val="20"/>
              </w:rPr>
              <w:t>-2024</w:t>
            </w:r>
            <w:r w:rsidR="00AE3931">
              <w:rPr>
                <w:rFonts w:ascii="Arial" w:hAnsi="Arial" w:cs="Arial"/>
                <w:b/>
                <w:bCs/>
                <w:sz w:val="20"/>
                <w:szCs w:val="20"/>
              </w:rPr>
              <w:t>-2025</w:t>
            </w:r>
          </w:p>
        </w:tc>
        <w:tc>
          <w:tcPr>
            <w:tcW w:w="2188" w:type="dxa"/>
            <w:vAlign w:val="center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€ _____________</w:t>
            </w:r>
          </w:p>
        </w:tc>
        <w:tc>
          <w:tcPr>
            <w:tcW w:w="850" w:type="dxa"/>
            <w:vAlign w:val="center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A</w:t>
            </w:r>
          </w:p>
        </w:tc>
      </w:tr>
      <w:tr w:rsidR="00127176" w:rsidRPr="00340CB8" w:rsidTr="00665A18">
        <w:trPr>
          <w:jc w:val="center"/>
        </w:trPr>
        <w:tc>
          <w:tcPr>
            <w:tcW w:w="604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sz w:val="20"/>
                <w:szCs w:val="20"/>
              </w:rPr>
              <w:t>somma dei fattur</w:t>
            </w:r>
            <w:r w:rsidR="003C3DA0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340C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 di lavori in categoria </w:t>
            </w:r>
            <w:r w:rsidRPr="00B344A6"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  <w:t>O</w:t>
            </w:r>
            <w:r w:rsidR="00160D63" w:rsidRPr="00B344A6"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  <w:t>S</w:t>
            </w:r>
            <w:r w:rsidR="00B53F47" w:rsidRPr="00B344A6">
              <w:rPr>
                <w:rFonts w:ascii="Arial" w:hAnsi="Arial" w:cs="Arial"/>
                <w:b/>
                <w:bCs/>
                <w:color w:val="548DD4" w:themeColor="text2" w:themeTint="99"/>
                <w:sz w:val="20"/>
                <w:szCs w:val="20"/>
              </w:rPr>
              <w:t>3</w:t>
            </w:r>
            <w:r w:rsidRPr="00340CB8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340CB8">
              <w:rPr>
                <w:rFonts w:ascii="Arial" w:hAnsi="Arial" w:cs="Arial"/>
                <w:b/>
                <w:bCs/>
                <w:sz w:val="20"/>
                <w:szCs w:val="20"/>
              </w:rPr>
              <w:t>per gli anni</w:t>
            </w:r>
            <w:r w:rsidR="00160D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37668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340CB8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B4464B">
              <w:rPr>
                <w:rFonts w:ascii="Arial" w:hAnsi="Arial" w:cs="Arial"/>
                <w:b/>
                <w:bCs/>
                <w:sz w:val="20"/>
                <w:szCs w:val="20"/>
              </w:rPr>
              <w:t>-202</w:t>
            </w:r>
            <w:r w:rsidR="00C3698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-2023</w:t>
            </w:r>
            <w:r w:rsidR="00160D63">
              <w:rPr>
                <w:rFonts w:ascii="Arial" w:hAnsi="Arial" w:cs="Arial"/>
                <w:b/>
                <w:bCs/>
                <w:sz w:val="20"/>
                <w:szCs w:val="20"/>
              </w:rPr>
              <w:t>-2024</w:t>
            </w:r>
            <w:r w:rsidR="00AE3931">
              <w:rPr>
                <w:rFonts w:ascii="Arial" w:hAnsi="Arial" w:cs="Arial"/>
                <w:b/>
                <w:bCs/>
                <w:sz w:val="20"/>
                <w:szCs w:val="20"/>
              </w:rPr>
              <w:t>-2025</w:t>
            </w:r>
          </w:p>
        </w:tc>
        <w:tc>
          <w:tcPr>
            <w:tcW w:w="2188" w:type="dxa"/>
            <w:tcBorders>
              <w:bottom w:val="single" w:sz="24" w:space="0" w:color="auto"/>
            </w:tcBorders>
            <w:vAlign w:val="center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€ _____________</w:t>
            </w:r>
          </w:p>
        </w:tc>
        <w:tc>
          <w:tcPr>
            <w:tcW w:w="850" w:type="dxa"/>
            <w:tcBorders>
              <w:bottom w:val="single" w:sz="24" w:space="0" w:color="auto"/>
            </w:tcBorders>
            <w:vAlign w:val="center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B</w:t>
            </w:r>
          </w:p>
        </w:tc>
      </w:tr>
      <w:tr w:rsidR="00127176" w:rsidRPr="00340CB8" w:rsidTr="00665A18">
        <w:trPr>
          <w:jc w:val="center"/>
        </w:trPr>
        <w:tc>
          <w:tcPr>
            <w:tcW w:w="6041" w:type="dxa"/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right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A </w:t>
            </w:r>
            <w:r w:rsidRPr="00340CB8">
              <w:rPr>
                <w:rFonts w:ascii="Arial" w:hAnsi="Arial" w:cs="Arial"/>
                <w:b/>
                <w:bCs/>
                <w:sz w:val="20"/>
                <w:szCs w:val="20"/>
              </w:rPr>
              <w:t>diviso</w:t>
            </w: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B=</w:t>
            </w:r>
          </w:p>
        </w:tc>
        <w:tc>
          <w:tcPr>
            <w:tcW w:w="2188" w:type="dxa"/>
            <w:tcBorders>
              <w:top w:val="single" w:sz="24" w:space="0" w:color="auto"/>
            </w:tcBorders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127176" w:rsidRPr="00340CB8" w:rsidRDefault="00127176" w:rsidP="00EC47FF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%</w:t>
            </w:r>
          </w:p>
        </w:tc>
      </w:tr>
    </w:tbl>
    <w:p w:rsidR="00665A18" w:rsidRDefault="00665A18">
      <w:pPr>
        <w:suppressAutoHyphens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:rsidR="00B344A6" w:rsidRPr="0089194B" w:rsidRDefault="00B344A6" w:rsidP="00B344A6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9194B">
        <w:rPr>
          <w:rFonts w:ascii="Arial" w:hAnsi="Arial" w:cs="Arial"/>
          <w:b/>
          <w:bCs/>
          <w:sz w:val="20"/>
          <w:szCs w:val="20"/>
          <w:u w:val="single"/>
        </w:rPr>
        <w:lastRenderedPageBreak/>
        <w:t xml:space="preserve">Categoria </w:t>
      </w:r>
      <w:r w:rsidRPr="00B825B8">
        <w:rPr>
          <w:rFonts w:ascii="Arial" w:hAnsi="Arial" w:cs="Arial"/>
          <w:b/>
          <w:bCs/>
          <w:sz w:val="20"/>
          <w:szCs w:val="20"/>
          <w:u w:val="single"/>
        </w:rPr>
        <w:t>scorporabile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Pr="00334358">
        <w:rPr>
          <w:rFonts w:ascii="Arial" w:hAnsi="Arial" w:cs="Arial"/>
          <w:b/>
          <w:bCs/>
          <w:sz w:val="20"/>
          <w:szCs w:val="20"/>
          <w:u w:val="single"/>
        </w:rPr>
        <w:t xml:space="preserve">OS28 </w:t>
      </w:r>
      <w:r w:rsidRPr="0089194B">
        <w:rPr>
          <w:rFonts w:ascii="Arial" w:hAnsi="Arial" w:cs="Arial"/>
          <w:b/>
          <w:bCs/>
          <w:sz w:val="20"/>
          <w:szCs w:val="20"/>
          <w:u w:val="single"/>
        </w:rPr>
        <w:t xml:space="preserve">– </w:t>
      </w:r>
      <w:r>
        <w:rPr>
          <w:rFonts w:ascii="Arial" w:hAnsi="Arial" w:cs="Arial"/>
          <w:b/>
          <w:bCs/>
          <w:sz w:val="20"/>
          <w:szCs w:val="20"/>
          <w:u w:val="single"/>
        </w:rPr>
        <w:t>I</w:t>
      </w:r>
      <w:r w:rsidRPr="0089194B">
        <w:rPr>
          <w:rFonts w:ascii="Arial" w:hAnsi="Arial" w:cs="Arial"/>
          <w:b/>
          <w:bCs/>
          <w:sz w:val="20"/>
          <w:szCs w:val="20"/>
          <w:u w:val="single"/>
        </w:rPr>
        <w:t xml:space="preserve">mporto totale </w:t>
      </w:r>
      <w:r w:rsidRPr="00334358">
        <w:rPr>
          <w:rFonts w:ascii="Arial" w:hAnsi="Arial" w:cs="Arial"/>
          <w:b/>
          <w:bCs/>
          <w:sz w:val="20"/>
          <w:szCs w:val="20"/>
          <w:u w:val="single"/>
        </w:rPr>
        <w:t>categoria € 129.209,5</w:t>
      </w:r>
      <w:r w:rsidR="00334358" w:rsidRPr="00334358">
        <w:rPr>
          <w:rFonts w:ascii="Arial" w:hAnsi="Arial" w:cs="Arial"/>
          <w:b/>
          <w:bCs/>
          <w:sz w:val="20"/>
          <w:szCs w:val="20"/>
          <w:u w:val="single"/>
        </w:rPr>
        <w:t xml:space="preserve">  </w:t>
      </w:r>
    </w:p>
    <w:p w:rsidR="00B344A6" w:rsidRPr="00340CB8" w:rsidRDefault="00B344A6" w:rsidP="00B344A6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40CB8">
        <w:rPr>
          <w:rFonts w:ascii="Arial" w:hAnsi="Arial" w:cs="Arial"/>
          <w:bCs/>
          <w:sz w:val="20"/>
          <w:szCs w:val="20"/>
        </w:rPr>
        <w:t>L’operatore economico ______________________________:</w:t>
      </w:r>
    </w:p>
    <w:p w:rsidR="00B344A6" w:rsidRPr="00340CB8" w:rsidRDefault="00B344A6" w:rsidP="00B344A6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40CB8">
        <w:rPr>
          <w:rFonts w:ascii="Arial" w:hAnsi="Arial" w:cs="Arial"/>
          <w:bCs/>
          <w:sz w:val="20"/>
          <w:szCs w:val="20"/>
        </w:rPr>
        <w:t>□ possiede il 100% del requisito, come indicato nella tabella sottostante;</w:t>
      </w:r>
    </w:p>
    <w:p w:rsidR="00B344A6" w:rsidRDefault="00B344A6" w:rsidP="00B344A6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340CB8">
        <w:rPr>
          <w:rFonts w:ascii="Arial" w:hAnsi="Arial" w:cs="Arial"/>
          <w:bCs/>
          <w:sz w:val="20"/>
          <w:szCs w:val="20"/>
        </w:rPr>
        <w:t>□ non possiede il 100% del requisito e perciò subappalta il ______% in quanto in p</w:t>
      </w:r>
      <w:r>
        <w:rPr>
          <w:rFonts w:ascii="Arial" w:hAnsi="Arial" w:cs="Arial"/>
          <w:bCs/>
          <w:sz w:val="20"/>
          <w:szCs w:val="20"/>
        </w:rPr>
        <w:t>ossesso del ________</w:t>
      </w:r>
      <w:r w:rsidRPr="00340CB8">
        <w:rPr>
          <w:rFonts w:ascii="Arial" w:hAnsi="Arial" w:cs="Arial"/>
          <w:bCs/>
          <w:sz w:val="20"/>
          <w:szCs w:val="20"/>
        </w:rPr>
        <w:t>% dell’importo della categoria come indicato nella tabella sottostante</w:t>
      </w:r>
    </w:p>
    <w:p w:rsidR="00B344A6" w:rsidRPr="00340CB8" w:rsidRDefault="00B344A6" w:rsidP="00B344A6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B344A6" w:rsidRDefault="00B344A6" w:rsidP="00B344A6">
      <w:pPr>
        <w:suppressAutoHyphens w:val="0"/>
        <w:spacing w:after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40CB8">
        <w:rPr>
          <w:rFonts w:ascii="Arial" w:hAnsi="Arial" w:cs="Arial"/>
          <w:b/>
          <w:bCs/>
          <w:sz w:val="20"/>
          <w:szCs w:val="20"/>
        </w:rPr>
        <w:t>Elenco dei lavori corrispondenti ai certificati di ultimazione lavori allegati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350"/>
        <w:gridCol w:w="2350"/>
        <w:gridCol w:w="2351"/>
        <w:gridCol w:w="2351"/>
      </w:tblGrid>
      <w:tr w:rsidR="00334358" w:rsidRPr="00334358" w:rsidTr="00E71D91">
        <w:trPr>
          <w:jc w:val="center"/>
        </w:trPr>
        <w:tc>
          <w:tcPr>
            <w:tcW w:w="2350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dATA di ultimazione lavori</w:t>
            </w:r>
          </w:p>
          <w:p w:rsidR="00B344A6" w:rsidRPr="0033435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(</w:t>
            </w:r>
            <w:r w:rsidRPr="003343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agosto 2021 </w:t>
            </w: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– </w:t>
            </w:r>
            <w:r w:rsidRPr="0033435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agosto </w:t>
            </w: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2025)</w:t>
            </w:r>
          </w:p>
        </w:tc>
        <w:tc>
          <w:tcPr>
            <w:tcW w:w="2350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oggetto lavori</w:t>
            </w:r>
          </w:p>
        </w:tc>
        <w:tc>
          <w:tcPr>
            <w:tcW w:w="235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STAZIONE APPALTANTE</w:t>
            </w:r>
          </w:p>
        </w:tc>
        <w:tc>
          <w:tcPr>
            <w:tcW w:w="235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importo cat. OS28 effettivamente pagato</w:t>
            </w:r>
          </w:p>
        </w:tc>
      </w:tr>
      <w:tr w:rsidR="00334358" w:rsidRPr="00334358" w:rsidTr="00E71D91">
        <w:trPr>
          <w:jc w:val="center"/>
        </w:trPr>
        <w:tc>
          <w:tcPr>
            <w:tcW w:w="2350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0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334358" w:rsidRPr="00334358" w:rsidTr="00E71D91">
        <w:trPr>
          <w:jc w:val="center"/>
        </w:trPr>
        <w:tc>
          <w:tcPr>
            <w:tcW w:w="2350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0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334358" w:rsidRPr="00334358" w:rsidTr="00E71D91">
        <w:trPr>
          <w:jc w:val="center"/>
        </w:trPr>
        <w:tc>
          <w:tcPr>
            <w:tcW w:w="2350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0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35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  <w:tr w:rsidR="00B344A6" w:rsidRPr="00334358" w:rsidTr="00E71D91">
        <w:trPr>
          <w:jc w:val="center"/>
        </w:trPr>
        <w:tc>
          <w:tcPr>
            <w:tcW w:w="7051" w:type="dxa"/>
            <w:gridSpan w:val="3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right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Totale €</w:t>
            </w:r>
          </w:p>
        </w:tc>
        <w:tc>
          <w:tcPr>
            <w:tcW w:w="235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</w:tr>
    </w:tbl>
    <w:p w:rsidR="00B344A6" w:rsidRPr="00334358" w:rsidRDefault="00B344A6" w:rsidP="00B344A6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caps/>
          <w:sz w:val="20"/>
          <w:szCs w:val="20"/>
        </w:rPr>
      </w:pPr>
    </w:p>
    <w:p w:rsidR="00B344A6" w:rsidRPr="00334358" w:rsidRDefault="00B344A6" w:rsidP="00B344A6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34358">
        <w:rPr>
          <w:rFonts w:ascii="Arial" w:hAnsi="Arial" w:cs="Arial"/>
          <w:b/>
          <w:bCs/>
          <w:sz w:val="20"/>
          <w:szCs w:val="20"/>
          <w:u w:val="single"/>
        </w:rPr>
        <w:t>Categoria scorporabile OS28:</w:t>
      </w: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1"/>
        <w:gridCol w:w="2188"/>
        <w:gridCol w:w="850"/>
      </w:tblGrid>
      <w:tr w:rsidR="00334358" w:rsidRPr="00334358" w:rsidTr="00E71D91">
        <w:trPr>
          <w:jc w:val="center"/>
        </w:trPr>
        <w:tc>
          <w:tcPr>
            <w:tcW w:w="604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sz w:val="20"/>
                <w:szCs w:val="20"/>
              </w:rPr>
              <w:t>somma dei costi del personale sostenuti per gli anni 2021-2022-2023-2024-2025</w:t>
            </w:r>
          </w:p>
        </w:tc>
        <w:tc>
          <w:tcPr>
            <w:tcW w:w="2188" w:type="dxa"/>
            <w:vAlign w:val="center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€ _____________</w:t>
            </w:r>
          </w:p>
        </w:tc>
        <w:tc>
          <w:tcPr>
            <w:tcW w:w="850" w:type="dxa"/>
            <w:vAlign w:val="center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A</w:t>
            </w:r>
          </w:p>
        </w:tc>
      </w:tr>
      <w:tr w:rsidR="00334358" w:rsidRPr="00334358" w:rsidTr="00E71D91">
        <w:trPr>
          <w:jc w:val="center"/>
        </w:trPr>
        <w:tc>
          <w:tcPr>
            <w:tcW w:w="6041" w:type="dxa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sz w:val="20"/>
                <w:szCs w:val="20"/>
              </w:rPr>
              <w:t>somma dei fatturati di lavori in categoria OS28 per gli anni -2021-2022-2023-2024-2025</w:t>
            </w:r>
          </w:p>
        </w:tc>
        <w:tc>
          <w:tcPr>
            <w:tcW w:w="2188" w:type="dxa"/>
            <w:tcBorders>
              <w:bottom w:val="single" w:sz="24" w:space="0" w:color="auto"/>
            </w:tcBorders>
            <w:vAlign w:val="center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€ _____________</w:t>
            </w:r>
          </w:p>
        </w:tc>
        <w:tc>
          <w:tcPr>
            <w:tcW w:w="850" w:type="dxa"/>
            <w:tcBorders>
              <w:bottom w:val="single" w:sz="24" w:space="0" w:color="auto"/>
            </w:tcBorders>
            <w:vAlign w:val="center"/>
          </w:tcPr>
          <w:p w:rsidR="00B344A6" w:rsidRPr="0033435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3435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B</w:t>
            </w:r>
          </w:p>
        </w:tc>
      </w:tr>
      <w:tr w:rsidR="00B344A6" w:rsidRPr="00340CB8" w:rsidTr="00E71D91">
        <w:trPr>
          <w:jc w:val="center"/>
        </w:trPr>
        <w:tc>
          <w:tcPr>
            <w:tcW w:w="6041" w:type="dxa"/>
          </w:tcPr>
          <w:p w:rsidR="00B344A6" w:rsidRPr="00340CB8" w:rsidRDefault="00B344A6" w:rsidP="00E71D91">
            <w:pPr>
              <w:suppressAutoHyphens w:val="0"/>
              <w:spacing w:after="120" w:line="276" w:lineRule="auto"/>
              <w:jc w:val="right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A </w:t>
            </w:r>
            <w:r w:rsidRPr="00340CB8">
              <w:rPr>
                <w:rFonts w:ascii="Arial" w:hAnsi="Arial" w:cs="Arial"/>
                <w:b/>
                <w:bCs/>
                <w:sz w:val="20"/>
                <w:szCs w:val="20"/>
              </w:rPr>
              <w:t>diviso</w:t>
            </w: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B=</w:t>
            </w:r>
          </w:p>
        </w:tc>
        <w:tc>
          <w:tcPr>
            <w:tcW w:w="2188" w:type="dxa"/>
            <w:tcBorders>
              <w:top w:val="single" w:sz="24" w:space="0" w:color="auto"/>
            </w:tcBorders>
          </w:tcPr>
          <w:p w:rsidR="00B344A6" w:rsidRPr="00340CB8" w:rsidRDefault="00B344A6" w:rsidP="00E71D91">
            <w:pPr>
              <w:suppressAutoHyphens w:val="0"/>
              <w:spacing w:after="120" w:line="276" w:lineRule="auto"/>
              <w:jc w:val="both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B344A6" w:rsidRPr="00340CB8" w:rsidRDefault="00B344A6" w:rsidP="00E71D91">
            <w:pPr>
              <w:suppressAutoHyphens w:val="0"/>
              <w:spacing w:after="120" w:line="276" w:lineRule="auto"/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40CB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%</w:t>
            </w:r>
          </w:p>
        </w:tc>
      </w:tr>
    </w:tbl>
    <w:p w:rsidR="00127176" w:rsidRPr="00160D63" w:rsidRDefault="00127176" w:rsidP="00C53482">
      <w:pPr>
        <w:suppressAutoHyphens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</w:p>
    <w:sectPr w:rsidR="00127176" w:rsidRPr="00160D63" w:rsidSect="00E801F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220" w:bottom="1843" w:left="1418" w:header="284" w:footer="4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1FD1" w:rsidRDefault="00BC1FD1">
      <w:r>
        <w:separator/>
      </w:r>
    </w:p>
  </w:endnote>
  <w:endnote w:type="continuationSeparator" w:id="0">
    <w:p w:rsidR="00BC1FD1" w:rsidRDefault="00BC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 Std Book">
    <w:altName w:val="Century Gothic"/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">
    <w:altName w:val="Century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78" w:rsidRDefault="00C46E78" w:rsidP="00BD55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C46E78" w:rsidRDefault="00C46E78" w:rsidP="00BD55E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78" w:rsidRPr="009E0CF2" w:rsidRDefault="00C46E78" w:rsidP="00EA7D70">
    <w:pPr>
      <w:spacing w:line="240" w:lineRule="exact"/>
      <w:ind w:right="-6"/>
      <w:jc w:val="center"/>
      <w:rPr>
        <w:rFonts w:ascii="Arial" w:hAnsi="Arial" w:cs="Arial"/>
        <w:b/>
        <w:szCs w:val="14"/>
      </w:rPr>
    </w:pPr>
    <w:r w:rsidRPr="009E0CF2">
      <w:rPr>
        <w:rFonts w:ascii="Arial" w:hAnsi="Arial" w:cs="Arial"/>
        <w:b/>
        <w:sz w:val="16"/>
        <w:szCs w:val="16"/>
      </w:rPr>
      <w:t xml:space="preserve">Allegato </w:t>
    </w:r>
    <w:r w:rsidR="00427D7E">
      <w:rPr>
        <w:rFonts w:ascii="Arial" w:hAnsi="Arial" w:cs="Arial"/>
        <w:b/>
        <w:sz w:val="16"/>
        <w:szCs w:val="16"/>
      </w:rPr>
      <w:t>A.</w:t>
    </w:r>
    <w:r w:rsidR="00481A27">
      <w:rPr>
        <w:rFonts w:ascii="Arial" w:hAnsi="Arial" w:cs="Arial"/>
        <w:b/>
        <w:sz w:val="16"/>
        <w:szCs w:val="16"/>
      </w:rPr>
      <w:t>3</w:t>
    </w:r>
    <w:r w:rsidRPr="009E0CF2">
      <w:rPr>
        <w:rFonts w:ascii="Arial" w:hAnsi="Arial" w:cs="Arial"/>
        <w:b/>
        <w:sz w:val="16"/>
        <w:szCs w:val="16"/>
      </w:rPr>
      <w:t xml:space="preserve"> – </w:t>
    </w:r>
    <w:r>
      <w:rPr>
        <w:rFonts w:ascii="Arial" w:hAnsi="Arial" w:cs="Arial"/>
        <w:b/>
        <w:sz w:val="16"/>
        <w:szCs w:val="16"/>
      </w:rPr>
      <w:t>Tabella requisiti capacità tecnica</w:t>
    </w:r>
  </w:p>
  <w:p w:rsidR="00C46E78" w:rsidRPr="00EA7D70" w:rsidRDefault="00C46E78" w:rsidP="0098055E">
    <w:pPr>
      <w:spacing w:line="240" w:lineRule="exact"/>
      <w:ind w:right="-6"/>
      <w:jc w:val="center"/>
      <w:rPr>
        <w:rFonts w:ascii="Arial" w:hAnsi="Arial" w:cs="Arial"/>
        <w:sz w:val="18"/>
        <w:szCs w:val="14"/>
      </w:rPr>
    </w:pPr>
    <w:r w:rsidRPr="00057658">
      <w:rPr>
        <w:rFonts w:ascii="Arial" w:hAnsi="Arial" w:cs="Arial"/>
        <w:sz w:val="16"/>
        <w:szCs w:val="16"/>
      </w:rPr>
      <w:t xml:space="preserve">Pag. </w:t>
    </w:r>
    <w:r w:rsidRPr="00057658">
      <w:rPr>
        <w:rFonts w:ascii="Arial" w:hAnsi="Arial" w:cs="Arial"/>
        <w:sz w:val="16"/>
        <w:szCs w:val="16"/>
      </w:rPr>
      <w:fldChar w:fldCharType="begin"/>
    </w:r>
    <w:r w:rsidRPr="00057658">
      <w:rPr>
        <w:rFonts w:ascii="Arial" w:hAnsi="Arial" w:cs="Arial"/>
        <w:sz w:val="16"/>
        <w:szCs w:val="16"/>
      </w:rPr>
      <w:instrText>PAGE  \* Arabic  \* MERGEFORMAT</w:instrText>
    </w:r>
    <w:r w:rsidRPr="00057658">
      <w:rPr>
        <w:rFonts w:ascii="Arial" w:hAnsi="Arial" w:cs="Arial"/>
        <w:sz w:val="16"/>
        <w:szCs w:val="16"/>
      </w:rPr>
      <w:fldChar w:fldCharType="separate"/>
    </w:r>
    <w:r w:rsidR="006E41C8">
      <w:rPr>
        <w:rFonts w:ascii="Arial" w:hAnsi="Arial" w:cs="Arial"/>
        <w:noProof/>
        <w:sz w:val="16"/>
        <w:szCs w:val="16"/>
      </w:rPr>
      <w:t>1</w:t>
    </w:r>
    <w:r w:rsidRPr="00057658">
      <w:rPr>
        <w:rFonts w:ascii="Arial" w:hAnsi="Arial" w:cs="Arial"/>
        <w:sz w:val="16"/>
        <w:szCs w:val="16"/>
      </w:rPr>
      <w:fldChar w:fldCharType="end"/>
    </w:r>
    <w:r w:rsidRPr="00057658">
      <w:rPr>
        <w:rFonts w:ascii="Arial" w:hAnsi="Arial" w:cs="Arial"/>
        <w:sz w:val="16"/>
        <w:szCs w:val="16"/>
      </w:rPr>
      <w:t xml:space="preserve"> di </w:t>
    </w:r>
    <w:r w:rsidR="00B722CD">
      <w:rPr>
        <w:rFonts w:ascii="Arial" w:hAnsi="Arial" w:cs="Arial"/>
        <w:noProof/>
        <w:sz w:val="16"/>
        <w:szCs w:val="16"/>
      </w:rPr>
      <w:fldChar w:fldCharType="begin"/>
    </w:r>
    <w:r w:rsidR="00B722CD">
      <w:rPr>
        <w:rFonts w:ascii="Arial" w:hAnsi="Arial" w:cs="Arial"/>
        <w:noProof/>
        <w:sz w:val="16"/>
        <w:szCs w:val="16"/>
      </w:rPr>
      <w:instrText>NUMPAGES  \* Arabic  \* MERGEFORMAT</w:instrText>
    </w:r>
    <w:r w:rsidR="00B722CD">
      <w:rPr>
        <w:rFonts w:ascii="Arial" w:hAnsi="Arial" w:cs="Arial"/>
        <w:noProof/>
        <w:sz w:val="16"/>
        <w:szCs w:val="16"/>
      </w:rPr>
      <w:fldChar w:fldCharType="separate"/>
    </w:r>
    <w:r w:rsidR="006E41C8">
      <w:rPr>
        <w:rFonts w:ascii="Arial" w:hAnsi="Arial" w:cs="Arial"/>
        <w:noProof/>
        <w:sz w:val="16"/>
        <w:szCs w:val="16"/>
      </w:rPr>
      <w:t>2</w:t>
    </w:r>
    <w:r w:rsidR="00B722CD">
      <w:rPr>
        <w:rFonts w:ascii="Arial" w:hAnsi="Arial" w:cs="Arial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78" w:rsidRDefault="00C46E78" w:rsidP="0002638D">
    <w:pPr>
      <w:spacing w:line="240" w:lineRule="exact"/>
      <w:ind w:right="-6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1FD1" w:rsidRDefault="00BC1FD1">
      <w:bookmarkStart w:id="0" w:name="_Hlk181090404"/>
      <w:bookmarkEnd w:id="0"/>
      <w:r>
        <w:separator/>
      </w:r>
    </w:p>
  </w:footnote>
  <w:footnote w:type="continuationSeparator" w:id="0">
    <w:p w:rsidR="00BC1FD1" w:rsidRDefault="00BC1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78" w:rsidRDefault="00B608C4" w:rsidP="008421DB">
    <w:pPr>
      <w:jc w:val="center"/>
      <w:rPr>
        <w:rFonts w:ascii="Futura" w:hAnsi="Futura"/>
      </w:rPr>
    </w:pPr>
    <w:r>
      <w:rPr>
        <w:noProof/>
        <w:lang w:eastAsia="it-IT"/>
      </w:rPr>
      <w:drawing>
        <wp:inline distT="0" distB="0" distL="0" distR="0">
          <wp:extent cx="1400175" cy="704850"/>
          <wp:effectExtent l="0" t="0" r="0" b="0"/>
          <wp:docPr id="156" name="Immagine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048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46E78" w:rsidRPr="00186092" w:rsidRDefault="00C46E78" w:rsidP="00D91433">
    <w:pPr>
      <w:suppressAutoHyphens w:val="0"/>
      <w:spacing w:before="120"/>
      <w:jc w:val="center"/>
      <w:rPr>
        <w:rFonts w:ascii="Futura" w:hAnsi="Futura"/>
        <w:sz w:val="16"/>
        <w:szCs w:val="16"/>
        <w:lang w:eastAsia="it-IT"/>
      </w:rPr>
    </w:pPr>
    <w:r w:rsidRPr="00186092">
      <w:rPr>
        <w:rFonts w:ascii="Futura" w:hAnsi="Futura"/>
        <w:sz w:val="16"/>
        <w:szCs w:val="16"/>
        <w:lang w:eastAsia="it-IT"/>
      </w:rPr>
      <w:t>PRESIDÈNTZIA</w:t>
    </w:r>
    <w:r w:rsidRPr="00186092">
      <w:rPr>
        <w:rFonts w:ascii="Futura" w:hAnsi="Futura"/>
        <w:sz w:val="16"/>
        <w:szCs w:val="16"/>
        <w:lang w:eastAsia="it-IT"/>
      </w:rPr>
      <w:br/>
      <w:t>PRESIDENZA</w:t>
    </w:r>
  </w:p>
  <w:p w:rsidR="00C46E78" w:rsidRDefault="00C46E78" w:rsidP="00D91433">
    <w:pPr>
      <w:jc w:val="center"/>
      <w:rPr>
        <w:rFonts w:ascii="Arial" w:hAnsi="Arial" w:cs="Arial"/>
      </w:rPr>
    </w:pPr>
  </w:p>
  <w:p w:rsidR="00C46E78" w:rsidRPr="008B2758" w:rsidRDefault="00C46E78" w:rsidP="008B2758">
    <w:pPr>
      <w:jc w:val="center"/>
      <w:rPr>
        <w:rFonts w:ascii="Arial" w:hAnsi="Arial" w:cs="Arial"/>
        <w:sz w:val="18"/>
        <w:szCs w:val="18"/>
      </w:rPr>
    </w:pPr>
  </w:p>
  <w:p w:rsidR="00C46E78" w:rsidRPr="002703C8" w:rsidRDefault="00C46E78" w:rsidP="008B2758">
    <w:pPr>
      <w:pStyle w:val="DGServp1"/>
      <w:rPr>
        <w:rFonts w:ascii="Arial" w:hAnsi="Arial" w:cs="Arial"/>
        <w:sz w:val="16"/>
        <w:szCs w:val="18"/>
      </w:rPr>
    </w:pPr>
    <w:r w:rsidRPr="002703C8">
      <w:rPr>
        <w:rFonts w:ascii="Arial" w:hAnsi="Arial" w:cs="Arial"/>
        <w:sz w:val="16"/>
        <w:szCs w:val="18"/>
      </w:rPr>
      <w:t>Direzione generale della Centrale Regionale di Committenza</w:t>
    </w:r>
  </w:p>
  <w:p w:rsidR="00C46E78" w:rsidRPr="002703C8" w:rsidRDefault="00B8153A" w:rsidP="008B2758">
    <w:pPr>
      <w:pStyle w:val="DGServp1"/>
      <w:spacing w:before="120" w:line="360" w:lineRule="auto"/>
      <w:rPr>
        <w:rFonts w:ascii="Arial" w:hAnsi="Arial" w:cs="Arial"/>
        <w:sz w:val="16"/>
        <w:szCs w:val="18"/>
      </w:rPr>
    </w:pPr>
    <w:hyperlink r:id="rId2" w:history="1">
      <w:r w:rsidR="00C46E78" w:rsidRPr="002703C8">
        <w:rPr>
          <w:rFonts w:ascii="Arial" w:hAnsi="Arial" w:cs="Arial"/>
          <w:sz w:val="16"/>
          <w:szCs w:val="18"/>
        </w:rPr>
        <w:t xml:space="preserve">Servizio </w:t>
      </w:r>
      <w:r w:rsidR="00C46E78">
        <w:rPr>
          <w:rFonts w:ascii="Arial" w:hAnsi="Arial" w:cs="Arial"/>
          <w:sz w:val="16"/>
          <w:szCs w:val="18"/>
        </w:rPr>
        <w:t>Lavori</w:t>
      </w:r>
    </w:hyperlink>
    <w:r w:rsidR="00AE3931">
      <w:rPr>
        <w:rFonts w:ascii="Arial" w:hAnsi="Arial" w:cs="Arial"/>
        <w:sz w:val="16"/>
        <w:szCs w:val="18"/>
      </w:rPr>
      <w:t xml:space="preserve"> e servizi di architettura e ingegneria</w:t>
    </w:r>
  </w:p>
  <w:p w:rsidR="00C46E78" w:rsidRDefault="00C46E78" w:rsidP="00BD55E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E78" w:rsidRDefault="00B608C4" w:rsidP="008421DB">
    <w:pPr>
      <w:jc w:val="center"/>
      <w:rPr>
        <w:rFonts w:ascii="Futura" w:hAnsi="Futura"/>
      </w:rPr>
    </w:pPr>
    <w:r>
      <w:rPr>
        <w:noProof/>
        <w:lang w:eastAsia="it-IT"/>
      </w:rPr>
      <w:drawing>
        <wp:inline distT="0" distB="0" distL="0" distR="0">
          <wp:extent cx="1400175" cy="704850"/>
          <wp:effectExtent l="0" t="0" r="0" b="0"/>
          <wp:docPr id="158" name="Immagine 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048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46E78" w:rsidRPr="00186092" w:rsidRDefault="00C46E78" w:rsidP="00786F21">
    <w:pPr>
      <w:suppressAutoHyphens w:val="0"/>
      <w:spacing w:before="120"/>
      <w:jc w:val="center"/>
      <w:rPr>
        <w:rFonts w:ascii="Futura" w:hAnsi="Futura"/>
        <w:sz w:val="16"/>
        <w:szCs w:val="16"/>
        <w:lang w:eastAsia="it-IT"/>
      </w:rPr>
    </w:pPr>
    <w:r w:rsidRPr="00186092">
      <w:rPr>
        <w:rFonts w:ascii="Futura" w:hAnsi="Futura"/>
        <w:sz w:val="16"/>
        <w:szCs w:val="16"/>
        <w:lang w:eastAsia="it-IT"/>
      </w:rPr>
      <w:t>PRESIDÈNTZIA</w:t>
    </w:r>
    <w:r w:rsidRPr="00186092">
      <w:rPr>
        <w:rFonts w:ascii="Futura" w:hAnsi="Futura"/>
        <w:sz w:val="16"/>
        <w:szCs w:val="16"/>
        <w:lang w:eastAsia="it-IT"/>
      </w:rPr>
      <w:br/>
      <w:t>PRESIDENZA</w:t>
    </w:r>
  </w:p>
  <w:p w:rsidR="00C46E78" w:rsidRDefault="00C46E78" w:rsidP="00786F21">
    <w:pPr>
      <w:jc w:val="center"/>
      <w:rPr>
        <w:rFonts w:ascii="Arial" w:hAnsi="Arial" w:cs="Arial"/>
      </w:rPr>
    </w:pPr>
  </w:p>
  <w:p w:rsidR="00C46E78" w:rsidRPr="008B2758" w:rsidRDefault="00C46E78" w:rsidP="00786F21">
    <w:pPr>
      <w:jc w:val="center"/>
      <w:rPr>
        <w:rFonts w:ascii="Arial" w:hAnsi="Arial" w:cs="Arial"/>
        <w:sz w:val="18"/>
        <w:szCs w:val="18"/>
      </w:rPr>
    </w:pPr>
  </w:p>
  <w:p w:rsidR="00C46E78" w:rsidRPr="002703C8" w:rsidRDefault="00C46E78" w:rsidP="00786F21">
    <w:pPr>
      <w:pStyle w:val="DGServp1"/>
      <w:rPr>
        <w:rFonts w:ascii="Arial" w:hAnsi="Arial" w:cs="Arial"/>
        <w:sz w:val="16"/>
        <w:szCs w:val="18"/>
      </w:rPr>
    </w:pPr>
    <w:r w:rsidRPr="002703C8">
      <w:rPr>
        <w:rFonts w:ascii="Arial" w:hAnsi="Arial" w:cs="Arial"/>
        <w:sz w:val="16"/>
        <w:szCs w:val="18"/>
      </w:rPr>
      <w:t>Direzione generale della Centrale Regionale di Committenza</w:t>
    </w:r>
  </w:p>
  <w:p w:rsidR="00C46E78" w:rsidRPr="002703C8" w:rsidRDefault="00B8153A" w:rsidP="008B2758">
    <w:pPr>
      <w:pStyle w:val="DGServp1"/>
      <w:spacing w:before="120" w:line="360" w:lineRule="auto"/>
      <w:rPr>
        <w:rFonts w:ascii="Arial" w:hAnsi="Arial" w:cs="Arial"/>
        <w:sz w:val="16"/>
        <w:szCs w:val="18"/>
      </w:rPr>
    </w:pPr>
    <w:hyperlink r:id="rId2" w:history="1">
      <w:r w:rsidR="00C46E78" w:rsidRPr="002703C8">
        <w:rPr>
          <w:rFonts w:ascii="Arial" w:hAnsi="Arial" w:cs="Arial"/>
          <w:sz w:val="16"/>
          <w:szCs w:val="18"/>
        </w:rPr>
        <w:t xml:space="preserve">Servizio interventi inerenti </w:t>
      </w:r>
      <w:proofErr w:type="gramStart"/>
      <w:r w:rsidR="00C46E78" w:rsidRPr="002703C8">
        <w:rPr>
          <w:rFonts w:ascii="Arial" w:hAnsi="Arial" w:cs="Arial"/>
          <w:sz w:val="16"/>
          <w:szCs w:val="18"/>
        </w:rPr>
        <w:t>il</w:t>
      </w:r>
      <w:proofErr w:type="gramEnd"/>
      <w:r w:rsidR="00C46E78" w:rsidRPr="002703C8">
        <w:rPr>
          <w:rFonts w:ascii="Arial" w:hAnsi="Arial" w:cs="Arial"/>
          <w:sz w:val="16"/>
          <w:szCs w:val="18"/>
        </w:rPr>
        <w:t xml:space="preserve"> patrimonio edilizio</w:t>
      </w:r>
    </w:hyperlink>
  </w:p>
  <w:p w:rsidR="00C46E78" w:rsidRDefault="00C46E78" w:rsidP="004273EC">
    <w:pPr>
      <w:pStyle w:val="Intestazione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D7EA5A"/>
    <w:multiLevelType w:val="multilevel"/>
    <w:tmpl w:val="76CC04E0"/>
    <w:lvl w:ilvl="0">
      <w:numFmt w:val="decimal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1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E9DAE6A8"/>
    <w:name w:val="WW8Num3"/>
    <w:lvl w:ilvl="0">
      <w:start w:val="1"/>
      <w:numFmt w:val="decimal"/>
      <w:lvlText w:val="%1"/>
      <w:lvlJc w:val="left"/>
      <w:pPr>
        <w:tabs>
          <w:tab w:val="num" w:pos="1035"/>
        </w:tabs>
        <w:ind w:left="1035" w:hanging="675"/>
      </w:pPr>
      <w:rPr>
        <w:rFonts w:ascii="Arial" w:hAnsi="Arial" w:cs="Times New Roman" w:hint="default"/>
        <w:kern w:val="28"/>
        <w:sz w:val="20"/>
        <w:szCs w:val="20"/>
      </w:rPr>
    </w:lvl>
  </w:abstractNum>
  <w:abstractNum w:abstractNumId="3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"/>
      <w:lvlJc w:val="left"/>
      <w:pPr>
        <w:tabs>
          <w:tab w:val="num" w:pos="1134"/>
        </w:tabs>
        <w:ind w:left="113" w:firstLine="454"/>
      </w:pPr>
      <w:rPr>
        <w:rFonts w:ascii="Wingdings" w:hAnsi="Wingdings"/>
      </w:r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0000009"/>
    <w:multiLevelType w:val="singleLevel"/>
    <w:tmpl w:val="BCB4E47A"/>
    <w:name w:val="WW8Num11"/>
    <w:lvl w:ilvl="0">
      <w:start w:val="1"/>
      <w:numFmt w:val="decimal"/>
      <w:lvlText w:val="%1."/>
      <w:lvlJc w:val="left"/>
      <w:pPr>
        <w:tabs>
          <w:tab w:val="num" w:pos="-284"/>
        </w:tabs>
        <w:ind w:left="850" w:hanging="850"/>
      </w:pPr>
      <w:rPr>
        <w:rFonts w:ascii="Arial" w:eastAsia="Times New Roman" w:hAnsi="Arial" w:cs="Arial"/>
        <w:b w:val="0"/>
      </w:rPr>
    </w:lvl>
  </w:abstractNum>
  <w:abstractNum w:abstractNumId="6" w15:restartNumberingAfterBreak="0">
    <w:nsid w:val="0000000A"/>
    <w:multiLevelType w:val="singleLevel"/>
    <w:tmpl w:val="7ED093CC"/>
    <w:name w:val="WW8Num12"/>
    <w:lvl w:ilvl="0">
      <w:start w:val="1"/>
      <w:numFmt w:val="decimal"/>
      <w:lvlText w:val="6.%1"/>
      <w:lvlJc w:val="left"/>
      <w:pPr>
        <w:tabs>
          <w:tab w:val="num" w:pos="-284"/>
        </w:tabs>
        <w:ind w:left="850" w:hanging="850"/>
      </w:pPr>
      <w:rPr>
        <w:rFonts w:ascii="Arial" w:hAnsi="Arial" w:cs="Times New Roman" w:hint="default"/>
        <w:color w:val="auto"/>
        <w:sz w:val="20"/>
        <w:u w:val="none"/>
      </w:rPr>
    </w:lvl>
  </w:abstractNum>
  <w:abstractNum w:abstractNumId="7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4.%1"/>
      <w:lvlJc w:val="left"/>
      <w:pPr>
        <w:tabs>
          <w:tab w:val="num" w:pos="0"/>
        </w:tabs>
        <w:ind w:left="1134" w:hanging="85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  <w:rPr>
        <w:rFonts w:cs="Times New Roman"/>
      </w:rPr>
    </w:lvl>
  </w:abstractNum>
  <w:abstractNum w:abstractNumId="8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/>
      </w:rPr>
    </w:lvl>
  </w:abstractNum>
  <w:abstractNum w:abstractNumId="9" w15:restartNumberingAfterBreak="0">
    <w:nsid w:val="0000000D"/>
    <w:multiLevelType w:val="multilevel"/>
    <w:tmpl w:val="0000000D"/>
    <w:name w:val="WW8Num15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0000000E"/>
    <w:multiLevelType w:val="singleLevel"/>
    <w:tmpl w:val="0000000E"/>
    <w:name w:val="WW8Num1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color w:val="auto"/>
        <w:sz w:val="20"/>
        <w:u w:val="none"/>
      </w:rPr>
    </w:lvl>
  </w:abstractNum>
  <w:abstractNum w:abstractNumId="11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16"/>
      </w:rPr>
    </w:lvl>
  </w:abstractNum>
  <w:abstractNum w:abstractNumId="12" w15:restartNumberingAfterBreak="0">
    <w:nsid w:val="00000013"/>
    <w:multiLevelType w:val="singleLevel"/>
    <w:tmpl w:val="00000013"/>
    <w:name w:val="WW8Num29"/>
    <w:lvl w:ilvl="0">
      <w:start w:val="1"/>
      <w:numFmt w:val="decimal"/>
      <w:lvlText w:val="%1"/>
      <w:lvlJc w:val="left"/>
      <w:pPr>
        <w:tabs>
          <w:tab w:val="num" w:pos="-284"/>
        </w:tabs>
        <w:ind w:left="850" w:hanging="850"/>
      </w:pPr>
      <w:rPr>
        <w:rFonts w:ascii="Arial" w:hAnsi="Arial" w:cs="Times New Roman"/>
        <w:color w:val="auto"/>
        <w:sz w:val="20"/>
        <w:u w:val="none"/>
      </w:rPr>
    </w:lvl>
  </w:abstractNum>
  <w:abstractNum w:abstractNumId="13" w15:restartNumberingAfterBreak="0">
    <w:nsid w:val="00000014"/>
    <w:multiLevelType w:val="multilevel"/>
    <w:tmpl w:val="FE2EB074"/>
    <w:name w:val="WW8Num3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color w:val="auto"/>
        <w:sz w:val="16"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ymbol" w:hAnsi="Symbol" w:cs="Times New Roman"/>
        <w:color w:val="auto"/>
        <w:sz w:val="16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Symbol" w:hAnsi="Symbol" w:cs="Times New Roman"/>
        <w:color w:val="auto"/>
        <w:sz w:val="1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Symbol" w:hAnsi="Symbol" w:cs="Times New Roman"/>
        <w:color w:val="auto"/>
        <w:sz w:val="16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Symbol" w:hAnsi="Symbol" w:cs="Times New Roman"/>
        <w:color w:val="auto"/>
        <w:sz w:val="1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Symbol" w:hAnsi="Symbol" w:cs="Times New Roman"/>
        <w:color w:val="auto"/>
        <w:sz w:val="16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Symbol" w:hAnsi="Symbol" w:cs="Times New Roman"/>
        <w:color w:val="auto"/>
        <w:sz w:val="16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Symbol" w:hAnsi="Symbol" w:cs="Times New Roman"/>
        <w:color w:val="auto"/>
        <w:sz w:val="16"/>
      </w:rPr>
    </w:lvl>
  </w:abstractNum>
  <w:abstractNum w:abstractNumId="14" w15:restartNumberingAfterBreak="0">
    <w:nsid w:val="00000015"/>
    <w:multiLevelType w:val="multilevel"/>
    <w:tmpl w:val="00000015"/>
    <w:name w:val="WW8Num43"/>
    <w:lvl w:ilvl="0">
      <w:start w:val="1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/>
      </w:rPr>
    </w:lvl>
    <w:lvl w:ilvl="1">
      <w:start w:val="1"/>
      <w:numFmt w:val="decimal"/>
      <w:lvlText w:val="13.%2"/>
      <w:lvlJc w:val="left"/>
      <w:pPr>
        <w:tabs>
          <w:tab w:val="num" w:pos="570"/>
        </w:tabs>
        <w:ind w:left="570" w:hanging="57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00000016"/>
    <w:multiLevelType w:val="multilevel"/>
    <w:tmpl w:val="1B70043C"/>
    <w:name w:val="WW8Num48"/>
    <w:lvl w:ilvl="0">
      <w:start w:val="1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</w:rPr>
    </w:lvl>
  </w:abstractNum>
  <w:abstractNum w:abstractNumId="17" w15:restartNumberingAfterBreak="0">
    <w:nsid w:val="0E6602EB"/>
    <w:multiLevelType w:val="hybridMultilevel"/>
    <w:tmpl w:val="E87A25A2"/>
    <w:lvl w:ilvl="0" w:tplc="0874B52E">
      <w:start w:val="4"/>
      <w:numFmt w:val="bullet"/>
      <w:lvlText w:val=""/>
      <w:lvlJc w:val="left"/>
      <w:pPr>
        <w:ind w:left="720" w:hanging="720"/>
      </w:pPr>
      <w:rPr>
        <w:rFonts w:ascii="Arial" w:eastAsia="Times New Roman" w:hAnsi="Arial" w:hint="default"/>
        <w:b/>
        <w:sz w:val="22"/>
        <w14:shadow w14:blurRad="0" w14:dist="0" w14:dir="0" w14:sx="0" w14:sy="0" w14:kx="0" w14:ky="0" w14:algn="none">
          <w14:srgbClr w14:val="000000"/>
        </w14:shadow>
      </w:rPr>
    </w:lvl>
    <w:lvl w:ilvl="1" w:tplc="0410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8" w15:restartNumberingAfterBreak="0">
    <w:nsid w:val="0FCF2E37"/>
    <w:multiLevelType w:val="hybridMultilevel"/>
    <w:tmpl w:val="308491B6"/>
    <w:lvl w:ilvl="0" w:tplc="9C4C857E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117E5345"/>
    <w:multiLevelType w:val="hybridMultilevel"/>
    <w:tmpl w:val="976A5F1E"/>
    <w:lvl w:ilvl="0" w:tplc="04100017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0" w15:restartNumberingAfterBreak="0">
    <w:nsid w:val="15D84658"/>
    <w:multiLevelType w:val="hybridMultilevel"/>
    <w:tmpl w:val="5F4A3824"/>
    <w:lvl w:ilvl="0" w:tplc="E54E7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0F1321"/>
    <w:multiLevelType w:val="hybridMultilevel"/>
    <w:tmpl w:val="A698A55C"/>
    <w:lvl w:ilvl="0" w:tplc="375C4AF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299505D4"/>
    <w:multiLevelType w:val="hybridMultilevel"/>
    <w:tmpl w:val="362211EC"/>
    <w:lvl w:ilvl="0" w:tplc="C74E841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2BFE63D2"/>
    <w:multiLevelType w:val="multilevel"/>
    <w:tmpl w:val="68B0ACC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F04648E"/>
    <w:multiLevelType w:val="hybridMultilevel"/>
    <w:tmpl w:val="957AF0A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2C9B2E">
      <w:start w:val="1"/>
      <w:numFmt w:val="lowerLetter"/>
      <w:lvlText w:val="%2)"/>
      <w:lvlJc w:val="left"/>
      <w:pPr>
        <w:ind w:left="1470" w:hanging="39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0586AB7"/>
    <w:multiLevelType w:val="hybridMultilevel"/>
    <w:tmpl w:val="62560D9E"/>
    <w:lvl w:ilvl="0" w:tplc="0A0A9D86">
      <w:start w:val="1"/>
      <w:numFmt w:val="bullet"/>
      <w:lvlText w:val="-"/>
      <w:lvlJc w:val="righ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C6238"/>
    <w:multiLevelType w:val="multilevel"/>
    <w:tmpl w:val="2FCAE8B6"/>
    <w:lvl w:ilvl="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45529"/>
    <w:multiLevelType w:val="hybridMultilevel"/>
    <w:tmpl w:val="94005A1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9F23DDE"/>
    <w:multiLevelType w:val="hybridMultilevel"/>
    <w:tmpl w:val="219A7B7E"/>
    <w:lvl w:ilvl="0" w:tplc="A18015DE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b w:val="0"/>
        <w:sz w:val="24"/>
        <w:szCs w:val="24"/>
      </w:rPr>
    </w:lvl>
    <w:lvl w:ilvl="1" w:tplc="7FFEA3CA">
      <w:start w:val="1"/>
      <w:numFmt w:val="lowerLetter"/>
      <w:lvlText w:val="%2)"/>
      <w:lvlJc w:val="left"/>
      <w:pPr>
        <w:ind w:left="786" w:hanging="360"/>
      </w:pPr>
      <w:rPr>
        <w:rFonts w:cs="Times New Roman"/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9" w15:restartNumberingAfterBreak="0">
    <w:nsid w:val="3B5B58E0"/>
    <w:multiLevelType w:val="hybridMultilevel"/>
    <w:tmpl w:val="362211EC"/>
    <w:lvl w:ilvl="0" w:tplc="C74E841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DAC2269"/>
    <w:multiLevelType w:val="hybridMultilevel"/>
    <w:tmpl w:val="5552C4AA"/>
    <w:lvl w:ilvl="0" w:tplc="491AEF1C">
      <w:numFmt w:val="bullet"/>
      <w:lvlText w:val=""/>
      <w:lvlJc w:val="left"/>
      <w:pPr>
        <w:ind w:left="2062" w:hanging="360"/>
      </w:pPr>
      <w:rPr>
        <w:rFonts w:ascii="Wingdings" w:eastAsia="Times New Roman" w:hAnsi="Wingdings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D014A6"/>
    <w:multiLevelType w:val="hybridMultilevel"/>
    <w:tmpl w:val="46628FF2"/>
    <w:lvl w:ilvl="0" w:tplc="C456CF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E8A63DC"/>
    <w:multiLevelType w:val="multilevel"/>
    <w:tmpl w:val="88163196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3" w15:restartNumberingAfterBreak="0">
    <w:nsid w:val="406C257B"/>
    <w:multiLevelType w:val="hybridMultilevel"/>
    <w:tmpl w:val="20D26C40"/>
    <w:lvl w:ilvl="0" w:tplc="0874B52E">
      <w:start w:val="4"/>
      <w:numFmt w:val="bullet"/>
      <w:lvlText w:val=""/>
      <w:lvlJc w:val="left"/>
      <w:pPr>
        <w:ind w:left="1559" w:hanging="360"/>
      </w:pPr>
      <w:rPr>
        <w:rFonts w:ascii="Arial" w:eastAsia="Times New Roman" w:hAnsi="Arial" w:hint="default"/>
        <w:b/>
        <w:sz w:val="22"/>
      </w:rPr>
    </w:lvl>
    <w:lvl w:ilvl="1" w:tplc="0410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34" w15:restartNumberingAfterBreak="0">
    <w:nsid w:val="44744DF6"/>
    <w:multiLevelType w:val="multilevel"/>
    <w:tmpl w:val="2FCAE8B6"/>
    <w:lvl w:ilvl="0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D0CAD"/>
    <w:multiLevelType w:val="hybridMultilevel"/>
    <w:tmpl w:val="1214D8E4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415350"/>
    <w:multiLevelType w:val="hybridMultilevel"/>
    <w:tmpl w:val="AAD6456A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2802581"/>
    <w:multiLevelType w:val="singleLevel"/>
    <w:tmpl w:val="75A0DFF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7F02D87"/>
    <w:multiLevelType w:val="hybridMultilevel"/>
    <w:tmpl w:val="719C05B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89E4006"/>
    <w:multiLevelType w:val="hybridMultilevel"/>
    <w:tmpl w:val="D4880494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6DE85E31"/>
    <w:multiLevelType w:val="multilevel"/>
    <w:tmpl w:val="715D1E62"/>
    <w:lvl w:ilvl="0">
      <w:start w:val="1"/>
      <w:numFmt w:val="decimal"/>
      <w:suff w:val="nothing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6F02781A"/>
    <w:multiLevelType w:val="hybridMultilevel"/>
    <w:tmpl w:val="9814C92A"/>
    <w:lvl w:ilvl="0" w:tplc="1D04A6BE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04100005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2C70DD8"/>
    <w:multiLevelType w:val="hybridMultilevel"/>
    <w:tmpl w:val="58DEC67A"/>
    <w:lvl w:ilvl="0" w:tplc="ECE82D4C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777499"/>
    <w:multiLevelType w:val="hybridMultilevel"/>
    <w:tmpl w:val="9D704266"/>
    <w:lvl w:ilvl="0" w:tplc="A18015DE">
      <w:start w:val="1"/>
      <w:numFmt w:val="lowerLetter"/>
      <w:lvlText w:val="%1)"/>
      <w:lvlJc w:val="left"/>
      <w:pPr>
        <w:ind w:left="862" w:hanging="360"/>
      </w:pPr>
      <w:rPr>
        <w:rFonts w:cs="Times New Roman" w:hint="default"/>
        <w:b w:val="0"/>
        <w:sz w:val="24"/>
        <w:szCs w:val="24"/>
      </w:rPr>
    </w:lvl>
    <w:lvl w:ilvl="1" w:tplc="F288FED6">
      <w:start w:val="6"/>
      <w:numFmt w:val="lowerLetter"/>
      <w:lvlText w:val="%2)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4" w15:restartNumberingAfterBreak="0">
    <w:nsid w:val="74203496"/>
    <w:multiLevelType w:val="hybridMultilevel"/>
    <w:tmpl w:val="123ABCD2"/>
    <w:lvl w:ilvl="0" w:tplc="1AFC758C">
      <w:start w:val="1"/>
      <w:numFmt w:val="bullet"/>
      <w:pStyle w:val="Destinatari"/>
      <w:lvlText w:val=""/>
      <w:lvlJc w:val="left"/>
      <w:pPr>
        <w:tabs>
          <w:tab w:val="num" w:pos="5906"/>
        </w:tabs>
        <w:ind w:left="590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504"/>
        </w:tabs>
        <w:ind w:left="65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224"/>
        </w:tabs>
        <w:ind w:left="722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944"/>
        </w:tabs>
        <w:ind w:left="7944" w:hanging="360"/>
      </w:pPr>
      <w:rPr>
        <w:rFonts w:ascii="Wingdings" w:hAnsi="Wingdings" w:hint="default"/>
      </w:rPr>
    </w:lvl>
  </w:abstractNum>
  <w:abstractNum w:abstractNumId="45" w15:restartNumberingAfterBreak="0">
    <w:nsid w:val="74F227CF"/>
    <w:multiLevelType w:val="hybridMultilevel"/>
    <w:tmpl w:val="82DA50D6"/>
    <w:lvl w:ilvl="0" w:tplc="ECE82D4C">
      <w:start w:val="1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709599A"/>
    <w:multiLevelType w:val="hybridMultilevel"/>
    <w:tmpl w:val="4B36CA44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82F76C7"/>
    <w:multiLevelType w:val="hybridMultilevel"/>
    <w:tmpl w:val="04404DE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8A3529A"/>
    <w:multiLevelType w:val="hybridMultilevel"/>
    <w:tmpl w:val="362211EC"/>
    <w:lvl w:ilvl="0" w:tplc="C74E841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4"/>
  </w:num>
  <w:num w:numId="2">
    <w:abstractNumId w:val="48"/>
  </w:num>
  <w:num w:numId="3">
    <w:abstractNumId w:val="38"/>
  </w:num>
  <w:num w:numId="4">
    <w:abstractNumId w:val="31"/>
  </w:num>
  <w:num w:numId="5">
    <w:abstractNumId w:val="22"/>
  </w:num>
  <w:num w:numId="6">
    <w:abstractNumId w:val="46"/>
  </w:num>
  <w:num w:numId="7">
    <w:abstractNumId w:val="18"/>
  </w:num>
  <w:num w:numId="8">
    <w:abstractNumId w:val="25"/>
  </w:num>
  <w:num w:numId="9">
    <w:abstractNumId w:val="29"/>
  </w:num>
  <w:num w:numId="10">
    <w:abstractNumId w:val="19"/>
  </w:num>
  <w:num w:numId="11">
    <w:abstractNumId w:val="41"/>
  </w:num>
  <w:num w:numId="12">
    <w:abstractNumId w:val="40"/>
  </w:num>
  <w:num w:numId="13">
    <w:abstractNumId w:val="0"/>
  </w:num>
  <w:num w:numId="14">
    <w:abstractNumId w:val="37"/>
  </w:num>
  <w:num w:numId="15">
    <w:abstractNumId w:val="27"/>
  </w:num>
  <w:num w:numId="16">
    <w:abstractNumId w:val="35"/>
  </w:num>
  <w:num w:numId="17">
    <w:abstractNumId w:val="42"/>
  </w:num>
  <w:num w:numId="18">
    <w:abstractNumId w:val="34"/>
  </w:num>
  <w:num w:numId="19">
    <w:abstractNumId w:val="26"/>
  </w:num>
  <w:num w:numId="20">
    <w:abstractNumId w:val="39"/>
  </w:num>
  <w:num w:numId="21">
    <w:abstractNumId w:val="47"/>
  </w:num>
  <w:num w:numId="22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2"/>
  </w:num>
  <w:num w:numId="24">
    <w:abstractNumId w:val="23"/>
  </w:num>
  <w:num w:numId="25">
    <w:abstractNumId w:val="36"/>
  </w:num>
  <w:num w:numId="26">
    <w:abstractNumId w:val="17"/>
  </w:num>
  <w:num w:numId="27">
    <w:abstractNumId w:val="33"/>
  </w:num>
  <w:num w:numId="28">
    <w:abstractNumId w:val="45"/>
  </w:num>
  <w:num w:numId="29">
    <w:abstractNumId w:val="41"/>
  </w:num>
  <w:num w:numId="30">
    <w:abstractNumId w:val="41"/>
  </w:num>
  <w:num w:numId="31">
    <w:abstractNumId w:val="43"/>
  </w:num>
  <w:num w:numId="32">
    <w:abstractNumId w:val="21"/>
  </w:num>
  <w:num w:numId="33">
    <w:abstractNumId w:val="20"/>
  </w:num>
  <w:num w:numId="34">
    <w:abstractNumId w:val="28"/>
  </w:num>
  <w:num w:numId="35">
    <w:abstractNumId w:val="24"/>
  </w:num>
  <w:num w:numId="36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2872"/>
    <w:rsid w:val="00000128"/>
    <w:rsid w:val="00000471"/>
    <w:rsid w:val="00000643"/>
    <w:rsid w:val="00000D52"/>
    <w:rsid w:val="000011F7"/>
    <w:rsid w:val="000014AD"/>
    <w:rsid w:val="0000158C"/>
    <w:rsid w:val="00001759"/>
    <w:rsid w:val="00003F91"/>
    <w:rsid w:val="00004920"/>
    <w:rsid w:val="000051AE"/>
    <w:rsid w:val="00007EDA"/>
    <w:rsid w:val="0001027A"/>
    <w:rsid w:val="00011502"/>
    <w:rsid w:val="0001254A"/>
    <w:rsid w:val="00012E66"/>
    <w:rsid w:val="00012FC5"/>
    <w:rsid w:val="000136A7"/>
    <w:rsid w:val="00013D5A"/>
    <w:rsid w:val="000151EB"/>
    <w:rsid w:val="00015496"/>
    <w:rsid w:val="0001569C"/>
    <w:rsid w:val="00015713"/>
    <w:rsid w:val="00017351"/>
    <w:rsid w:val="00021873"/>
    <w:rsid w:val="00021983"/>
    <w:rsid w:val="0002344B"/>
    <w:rsid w:val="00024CED"/>
    <w:rsid w:val="0002638D"/>
    <w:rsid w:val="00026760"/>
    <w:rsid w:val="00026CC1"/>
    <w:rsid w:val="000274E5"/>
    <w:rsid w:val="000275B0"/>
    <w:rsid w:val="000279FE"/>
    <w:rsid w:val="000300EA"/>
    <w:rsid w:val="00030213"/>
    <w:rsid w:val="00030437"/>
    <w:rsid w:val="00030615"/>
    <w:rsid w:val="00031044"/>
    <w:rsid w:val="00032480"/>
    <w:rsid w:val="0003276C"/>
    <w:rsid w:val="00032D7D"/>
    <w:rsid w:val="000332BF"/>
    <w:rsid w:val="00034320"/>
    <w:rsid w:val="000353C8"/>
    <w:rsid w:val="0003558E"/>
    <w:rsid w:val="000358FB"/>
    <w:rsid w:val="0003590A"/>
    <w:rsid w:val="00035956"/>
    <w:rsid w:val="00036A55"/>
    <w:rsid w:val="00036B04"/>
    <w:rsid w:val="00037BD7"/>
    <w:rsid w:val="000411E5"/>
    <w:rsid w:val="0004120F"/>
    <w:rsid w:val="00041288"/>
    <w:rsid w:val="00041E9B"/>
    <w:rsid w:val="00043F0C"/>
    <w:rsid w:val="0004417A"/>
    <w:rsid w:val="00045803"/>
    <w:rsid w:val="00045B97"/>
    <w:rsid w:val="0004796B"/>
    <w:rsid w:val="00047A5C"/>
    <w:rsid w:val="00047D1D"/>
    <w:rsid w:val="00050029"/>
    <w:rsid w:val="000508E0"/>
    <w:rsid w:val="00050CC1"/>
    <w:rsid w:val="00050D45"/>
    <w:rsid w:val="0005145D"/>
    <w:rsid w:val="0005169C"/>
    <w:rsid w:val="00052135"/>
    <w:rsid w:val="00052284"/>
    <w:rsid w:val="000524A1"/>
    <w:rsid w:val="00053100"/>
    <w:rsid w:val="000536B0"/>
    <w:rsid w:val="000541AE"/>
    <w:rsid w:val="000547A7"/>
    <w:rsid w:val="000548FA"/>
    <w:rsid w:val="00054CA0"/>
    <w:rsid w:val="000554B1"/>
    <w:rsid w:val="00055643"/>
    <w:rsid w:val="000570AC"/>
    <w:rsid w:val="00057658"/>
    <w:rsid w:val="000600BC"/>
    <w:rsid w:val="000618FA"/>
    <w:rsid w:val="0006280E"/>
    <w:rsid w:val="0006287A"/>
    <w:rsid w:val="0006347A"/>
    <w:rsid w:val="00063835"/>
    <w:rsid w:val="00064222"/>
    <w:rsid w:val="000643C5"/>
    <w:rsid w:val="00064625"/>
    <w:rsid w:val="00066A24"/>
    <w:rsid w:val="00067A7F"/>
    <w:rsid w:val="000702D5"/>
    <w:rsid w:val="00070F70"/>
    <w:rsid w:val="00071B49"/>
    <w:rsid w:val="000730D5"/>
    <w:rsid w:val="00073164"/>
    <w:rsid w:val="000738A1"/>
    <w:rsid w:val="000738E6"/>
    <w:rsid w:val="00074068"/>
    <w:rsid w:val="00074914"/>
    <w:rsid w:val="00074A67"/>
    <w:rsid w:val="00075A44"/>
    <w:rsid w:val="000762D1"/>
    <w:rsid w:val="0007709E"/>
    <w:rsid w:val="00077625"/>
    <w:rsid w:val="0007792E"/>
    <w:rsid w:val="00081002"/>
    <w:rsid w:val="000815CB"/>
    <w:rsid w:val="00082CFA"/>
    <w:rsid w:val="00083714"/>
    <w:rsid w:val="00083A62"/>
    <w:rsid w:val="0008436D"/>
    <w:rsid w:val="000849E7"/>
    <w:rsid w:val="00085DA2"/>
    <w:rsid w:val="00086F43"/>
    <w:rsid w:val="000877AA"/>
    <w:rsid w:val="00090DCB"/>
    <w:rsid w:val="00091C51"/>
    <w:rsid w:val="00091C64"/>
    <w:rsid w:val="000935D7"/>
    <w:rsid w:val="00094216"/>
    <w:rsid w:val="00094A56"/>
    <w:rsid w:val="000950A1"/>
    <w:rsid w:val="00095723"/>
    <w:rsid w:val="00095826"/>
    <w:rsid w:val="000A01BA"/>
    <w:rsid w:val="000A021B"/>
    <w:rsid w:val="000A039F"/>
    <w:rsid w:val="000A04BF"/>
    <w:rsid w:val="000A0A69"/>
    <w:rsid w:val="000A11CF"/>
    <w:rsid w:val="000A15C6"/>
    <w:rsid w:val="000A1F43"/>
    <w:rsid w:val="000A2787"/>
    <w:rsid w:val="000A32E5"/>
    <w:rsid w:val="000A35CC"/>
    <w:rsid w:val="000A3FE1"/>
    <w:rsid w:val="000A577C"/>
    <w:rsid w:val="000A578B"/>
    <w:rsid w:val="000A75FC"/>
    <w:rsid w:val="000A799F"/>
    <w:rsid w:val="000A7CF8"/>
    <w:rsid w:val="000B0EB3"/>
    <w:rsid w:val="000B1B3E"/>
    <w:rsid w:val="000B274F"/>
    <w:rsid w:val="000B2AF8"/>
    <w:rsid w:val="000B4353"/>
    <w:rsid w:val="000B4D47"/>
    <w:rsid w:val="000B4FCE"/>
    <w:rsid w:val="000B53EF"/>
    <w:rsid w:val="000B635F"/>
    <w:rsid w:val="000B6809"/>
    <w:rsid w:val="000B6CEB"/>
    <w:rsid w:val="000B6F1A"/>
    <w:rsid w:val="000B7501"/>
    <w:rsid w:val="000C00C0"/>
    <w:rsid w:val="000C0305"/>
    <w:rsid w:val="000C1B53"/>
    <w:rsid w:val="000C2BE3"/>
    <w:rsid w:val="000C3705"/>
    <w:rsid w:val="000C438A"/>
    <w:rsid w:val="000C48E9"/>
    <w:rsid w:val="000C4BE2"/>
    <w:rsid w:val="000C6DEE"/>
    <w:rsid w:val="000C7DF7"/>
    <w:rsid w:val="000D0989"/>
    <w:rsid w:val="000D0E9E"/>
    <w:rsid w:val="000D0EDC"/>
    <w:rsid w:val="000D1C9A"/>
    <w:rsid w:val="000D23AF"/>
    <w:rsid w:val="000D262C"/>
    <w:rsid w:val="000D3186"/>
    <w:rsid w:val="000D5008"/>
    <w:rsid w:val="000D5058"/>
    <w:rsid w:val="000D5148"/>
    <w:rsid w:val="000D5D4A"/>
    <w:rsid w:val="000D600D"/>
    <w:rsid w:val="000D6115"/>
    <w:rsid w:val="000D7354"/>
    <w:rsid w:val="000D737F"/>
    <w:rsid w:val="000E076F"/>
    <w:rsid w:val="000E08A0"/>
    <w:rsid w:val="000E1F8A"/>
    <w:rsid w:val="000E25BF"/>
    <w:rsid w:val="000E3FC2"/>
    <w:rsid w:val="000E430F"/>
    <w:rsid w:val="000E4B0E"/>
    <w:rsid w:val="000E5BE3"/>
    <w:rsid w:val="000E60B8"/>
    <w:rsid w:val="000E774B"/>
    <w:rsid w:val="000F0EEC"/>
    <w:rsid w:val="000F2218"/>
    <w:rsid w:val="000F2CA2"/>
    <w:rsid w:val="000F32DC"/>
    <w:rsid w:val="000F3706"/>
    <w:rsid w:val="000F3FEB"/>
    <w:rsid w:val="000F4087"/>
    <w:rsid w:val="000F41E7"/>
    <w:rsid w:val="000F4406"/>
    <w:rsid w:val="000F4C08"/>
    <w:rsid w:val="000F5E2A"/>
    <w:rsid w:val="000F603E"/>
    <w:rsid w:val="000F6E28"/>
    <w:rsid w:val="001002CA"/>
    <w:rsid w:val="001003BE"/>
    <w:rsid w:val="00100EEA"/>
    <w:rsid w:val="00102170"/>
    <w:rsid w:val="00103811"/>
    <w:rsid w:val="0010390B"/>
    <w:rsid w:val="0010406C"/>
    <w:rsid w:val="001042CC"/>
    <w:rsid w:val="00104798"/>
    <w:rsid w:val="00104EC0"/>
    <w:rsid w:val="00104EC1"/>
    <w:rsid w:val="00104F0D"/>
    <w:rsid w:val="0010560C"/>
    <w:rsid w:val="0010569C"/>
    <w:rsid w:val="00113A1C"/>
    <w:rsid w:val="00115EA2"/>
    <w:rsid w:val="00116280"/>
    <w:rsid w:val="00116A00"/>
    <w:rsid w:val="00116D93"/>
    <w:rsid w:val="001170FC"/>
    <w:rsid w:val="001177A0"/>
    <w:rsid w:val="00117B4C"/>
    <w:rsid w:val="00117BF7"/>
    <w:rsid w:val="00120BF9"/>
    <w:rsid w:val="00122F09"/>
    <w:rsid w:val="00123098"/>
    <w:rsid w:val="00123ECC"/>
    <w:rsid w:val="001246ED"/>
    <w:rsid w:val="0012478B"/>
    <w:rsid w:val="00124B25"/>
    <w:rsid w:val="00124C5F"/>
    <w:rsid w:val="00126312"/>
    <w:rsid w:val="00126E8C"/>
    <w:rsid w:val="00127176"/>
    <w:rsid w:val="0013038B"/>
    <w:rsid w:val="001304DA"/>
    <w:rsid w:val="0013086B"/>
    <w:rsid w:val="00131305"/>
    <w:rsid w:val="00131558"/>
    <w:rsid w:val="00131604"/>
    <w:rsid w:val="00131AEC"/>
    <w:rsid w:val="00132BC2"/>
    <w:rsid w:val="00134BA4"/>
    <w:rsid w:val="00135A8C"/>
    <w:rsid w:val="00135D63"/>
    <w:rsid w:val="00135EF2"/>
    <w:rsid w:val="0013620E"/>
    <w:rsid w:val="001362F6"/>
    <w:rsid w:val="00136633"/>
    <w:rsid w:val="00136CD0"/>
    <w:rsid w:val="001375DD"/>
    <w:rsid w:val="001377DD"/>
    <w:rsid w:val="001402FF"/>
    <w:rsid w:val="00140333"/>
    <w:rsid w:val="001404A3"/>
    <w:rsid w:val="00140C44"/>
    <w:rsid w:val="001415DC"/>
    <w:rsid w:val="00141953"/>
    <w:rsid w:val="00143232"/>
    <w:rsid w:val="00143831"/>
    <w:rsid w:val="00145AA7"/>
    <w:rsid w:val="001507D4"/>
    <w:rsid w:val="00150893"/>
    <w:rsid w:val="00150C20"/>
    <w:rsid w:val="00151436"/>
    <w:rsid w:val="001539A6"/>
    <w:rsid w:val="00154FC0"/>
    <w:rsid w:val="00154FC8"/>
    <w:rsid w:val="00155090"/>
    <w:rsid w:val="001556D3"/>
    <w:rsid w:val="00156348"/>
    <w:rsid w:val="001567EC"/>
    <w:rsid w:val="00156E2D"/>
    <w:rsid w:val="00157CDE"/>
    <w:rsid w:val="001602B4"/>
    <w:rsid w:val="0016045A"/>
    <w:rsid w:val="001604E3"/>
    <w:rsid w:val="00160615"/>
    <w:rsid w:val="00160D63"/>
    <w:rsid w:val="00161B21"/>
    <w:rsid w:val="0016222F"/>
    <w:rsid w:val="0016268B"/>
    <w:rsid w:val="00162FDC"/>
    <w:rsid w:val="001636AF"/>
    <w:rsid w:val="00163EFA"/>
    <w:rsid w:val="00164028"/>
    <w:rsid w:val="001642BD"/>
    <w:rsid w:val="00165FF4"/>
    <w:rsid w:val="001668C7"/>
    <w:rsid w:val="00166A32"/>
    <w:rsid w:val="001732D7"/>
    <w:rsid w:val="00173F30"/>
    <w:rsid w:val="00173FE7"/>
    <w:rsid w:val="00174311"/>
    <w:rsid w:val="001746F6"/>
    <w:rsid w:val="00176319"/>
    <w:rsid w:val="00176C9E"/>
    <w:rsid w:val="00177261"/>
    <w:rsid w:val="00177F2E"/>
    <w:rsid w:val="00180244"/>
    <w:rsid w:val="001815C4"/>
    <w:rsid w:val="00183516"/>
    <w:rsid w:val="001835D9"/>
    <w:rsid w:val="001848DD"/>
    <w:rsid w:val="001857DE"/>
    <w:rsid w:val="00185AFE"/>
    <w:rsid w:val="00186092"/>
    <w:rsid w:val="001863C3"/>
    <w:rsid w:val="001863D1"/>
    <w:rsid w:val="00186731"/>
    <w:rsid w:val="00186E98"/>
    <w:rsid w:val="001874D1"/>
    <w:rsid w:val="00187D6F"/>
    <w:rsid w:val="00187D95"/>
    <w:rsid w:val="001903CF"/>
    <w:rsid w:val="0019283E"/>
    <w:rsid w:val="001929CB"/>
    <w:rsid w:val="00193D65"/>
    <w:rsid w:val="00194E32"/>
    <w:rsid w:val="001957F2"/>
    <w:rsid w:val="00195C87"/>
    <w:rsid w:val="00195D42"/>
    <w:rsid w:val="001A0877"/>
    <w:rsid w:val="001A0D37"/>
    <w:rsid w:val="001A14DA"/>
    <w:rsid w:val="001A3100"/>
    <w:rsid w:val="001A3A04"/>
    <w:rsid w:val="001A4958"/>
    <w:rsid w:val="001A4D54"/>
    <w:rsid w:val="001A55DB"/>
    <w:rsid w:val="001A5676"/>
    <w:rsid w:val="001A6392"/>
    <w:rsid w:val="001A75ED"/>
    <w:rsid w:val="001A797F"/>
    <w:rsid w:val="001B0ECF"/>
    <w:rsid w:val="001B12DC"/>
    <w:rsid w:val="001B20F9"/>
    <w:rsid w:val="001B2D55"/>
    <w:rsid w:val="001B3C90"/>
    <w:rsid w:val="001B6AE2"/>
    <w:rsid w:val="001B6EE2"/>
    <w:rsid w:val="001B6F5D"/>
    <w:rsid w:val="001C011F"/>
    <w:rsid w:val="001C0339"/>
    <w:rsid w:val="001C2477"/>
    <w:rsid w:val="001C5DC8"/>
    <w:rsid w:val="001C5E22"/>
    <w:rsid w:val="001C5E5E"/>
    <w:rsid w:val="001C6DDD"/>
    <w:rsid w:val="001C6F74"/>
    <w:rsid w:val="001C769E"/>
    <w:rsid w:val="001D1757"/>
    <w:rsid w:val="001D3969"/>
    <w:rsid w:val="001D6C16"/>
    <w:rsid w:val="001D7004"/>
    <w:rsid w:val="001D7410"/>
    <w:rsid w:val="001D7A2D"/>
    <w:rsid w:val="001E036B"/>
    <w:rsid w:val="001E0B8C"/>
    <w:rsid w:val="001E0DB7"/>
    <w:rsid w:val="001E1167"/>
    <w:rsid w:val="001E3A50"/>
    <w:rsid w:val="001E45A0"/>
    <w:rsid w:val="001E5847"/>
    <w:rsid w:val="001E61C4"/>
    <w:rsid w:val="001E7360"/>
    <w:rsid w:val="001E76B3"/>
    <w:rsid w:val="001E7FEF"/>
    <w:rsid w:val="001F0475"/>
    <w:rsid w:val="001F0BBC"/>
    <w:rsid w:val="001F12BC"/>
    <w:rsid w:val="001F1448"/>
    <w:rsid w:val="001F151D"/>
    <w:rsid w:val="001F280A"/>
    <w:rsid w:val="001F4039"/>
    <w:rsid w:val="001F438F"/>
    <w:rsid w:val="001F45E6"/>
    <w:rsid w:val="001F50E6"/>
    <w:rsid w:val="001F5B82"/>
    <w:rsid w:val="001F6E3E"/>
    <w:rsid w:val="001F76F1"/>
    <w:rsid w:val="002001B2"/>
    <w:rsid w:val="00200D51"/>
    <w:rsid w:val="0020175C"/>
    <w:rsid w:val="00202588"/>
    <w:rsid w:val="00202802"/>
    <w:rsid w:val="00202EF7"/>
    <w:rsid w:val="00202FDF"/>
    <w:rsid w:val="00203D8E"/>
    <w:rsid w:val="0020406F"/>
    <w:rsid w:val="0020465D"/>
    <w:rsid w:val="00205143"/>
    <w:rsid w:val="002052FF"/>
    <w:rsid w:val="0020548B"/>
    <w:rsid w:val="002061EB"/>
    <w:rsid w:val="00206406"/>
    <w:rsid w:val="00206E5F"/>
    <w:rsid w:val="00206F2B"/>
    <w:rsid w:val="002077DA"/>
    <w:rsid w:val="0020786E"/>
    <w:rsid w:val="00207D3C"/>
    <w:rsid w:val="002102D9"/>
    <w:rsid w:val="00211984"/>
    <w:rsid w:val="00211AA0"/>
    <w:rsid w:val="00211E71"/>
    <w:rsid w:val="002129A8"/>
    <w:rsid w:val="00212D6F"/>
    <w:rsid w:val="0021347C"/>
    <w:rsid w:val="002135F6"/>
    <w:rsid w:val="00214B70"/>
    <w:rsid w:val="00214C4A"/>
    <w:rsid w:val="0021514C"/>
    <w:rsid w:val="00216665"/>
    <w:rsid w:val="0021702B"/>
    <w:rsid w:val="00217132"/>
    <w:rsid w:val="00217DB6"/>
    <w:rsid w:val="0022124A"/>
    <w:rsid w:val="00222559"/>
    <w:rsid w:val="00222B25"/>
    <w:rsid w:val="00222C79"/>
    <w:rsid w:val="002236C3"/>
    <w:rsid w:val="002241B3"/>
    <w:rsid w:val="00224512"/>
    <w:rsid w:val="00224ED6"/>
    <w:rsid w:val="0022570F"/>
    <w:rsid w:val="00225B04"/>
    <w:rsid w:val="00226272"/>
    <w:rsid w:val="002273CD"/>
    <w:rsid w:val="00227937"/>
    <w:rsid w:val="0023068E"/>
    <w:rsid w:val="00230883"/>
    <w:rsid w:val="00231E40"/>
    <w:rsid w:val="002320DD"/>
    <w:rsid w:val="00232130"/>
    <w:rsid w:val="002327F8"/>
    <w:rsid w:val="002336C2"/>
    <w:rsid w:val="00233A9E"/>
    <w:rsid w:val="00233B2C"/>
    <w:rsid w:val="002343EE"/>
    <w:rsid w:val="00234764"/>
    <w:rsid w:val="002350AA"/>
    <w:rsid w:val="00235C8D"/>
    <w:rsid w:val="00236A47"/>
    <w:rsid w:val="00236D0A"/>
    <w:rsid w:val="00237668"/>
    <w:rsid w:val="00240168"/>
    <w:rsid w:val="00240E7B"/>
    <w:rsid w:val="00241B7C"/>
    <w:rsid w:val="00241C9C"/>
    <w:rsid w:val="0024254D"/>
    <w:rsid w:val="00242F02"/>
    <w:rsid w:val="00244588"/>
    <w:rsid w:val="00245889"/>
    <w:rsid w:val="00246245"/>
    <w:rsid w:val="00246C48"/>
    <w:rsid w:val="00246D8E"/>
    <w:rsid w:val="00246F48"/>
    <w:rsid w:val="00250C8F"/>
    <w:rsid w:val="00250E78"/>
    <w:rsid w:val="002513DB"/>
    <w:rsid w:val="00253A4C"/>
    <w:rsid w:val="00254231"/>
    <w:rsid w:val="00254596"/>
    <w:rsid w:val="0025464D"/>
    <w:rsid w:val="00254CEA"/>
    <w:rsid w:val="00255556"/>
    <w:rsid w:val="002562BF"/>
    <w:rsid w:val="0025645C"/>
    <w:rsid w:val="00256E13"/>
    <w:rsid w:val="002574E7"/>
    <w:rsid w:val="00260CA6"/>
    <w:rsid w:val="00260DAB"/>
    <w:rsid w:val="00261810"/>
    <w:rsid w:val="00261E39"/>
    <w:rsid w:val="00262C48"/>
    <w:rsid w:val="00262FBC"/>
    <w:rsid w:val="002631FA"/>
    <w:rsid w:val="00263E09"/>
    <w:rsid w:val="002656BA"/>
    <w:rsid w:val="002659A0"/>
    <w:rsid w:val="00265F20"/>
    <w:rsid w:val="002660B2"/>
    <w:rsid w:val="0026610C"/>
    <w:rsid w:val="00266F98"/>
    <w:rsid w:val="002672E6"/>
    <w:rsid w:val="002703C8"/>
    <w:rsid w:val="002708CE"/>
    <w:rsid w:val="0027196D"/>
    <w:rsid w:val="00272848"/>
    <w:rsid w:val="00273920"/>
    <w:rsid w:val="00273E64"/>
    <w:rsid w:val="0027432B"/>
    <w:rsid w:val="00275BCA"/>
    <w:rsid w:val="00275F4D"/>
    <w:rsid w:val="00276688"/>
    <w:rsid w:val="00280C22"/>
    <w:rsid w:val="002815BF"/>
    <w:rsid w:val="0028175B"/>
    <w:rsid w:val="00281AD1"/>
    <w:rsid w:val="002826B9"/>
    <w:rsid w:val="00283083"/>
    <w:rsid w:val="00283137"/>
    <w:rsid w:val="002879E9"/>
    <w:rsid w:val="00287B38"/>
    <w:rsid w:val="002907E2"/>
    <w:rsid w:val="00290C3C"/>
    <w:rsid w:val="00291216"/>
    <w:rsid w:val="002914A1"/>
    <w:rsid w:val="002915F9"/>
    <w:rsid w:val="002919B9"/>
    <w:rsid w:val="002921D4"/>
    <w:rsid w:val="00292AE0"/>
    <w:rsid w:val="00292E02"/>
    <w:rsid w:val="002948C6"/>
    <w:rsid w:val="0029620C"/>
    <w:rsid w:val="00296EFD"/>
    <w:rsid w:val="002A0903"/>
    <w:rsid w:val="002A0E9A"/>
    <w:rsid w:val="002A287E"/>
    <w:rsid w:val="002A2CC8"/>
    <w:rsid w:val="002A3547"/>
    <w:rsid w:val="002A47D8"/>
    <w:rsid w:val="002A56B7"/>
    <w:rsid w:val="002A5DC9"/>
    <w:rsid w:val="002A5FF0"/>
    <w:rsid w:val="002B0855"/>
    <w:rsid w:val="002B0867"/>
    <w:rsid w:val="002B1B70"/>
    <w:rsid w:val="002B1FFA"/>
    <w:rsid w:val="002B2031"/>
    <w:rsid w:val="002B2A65"/>
    <w:rsid w:val="002B2F03"/>
    <w:rsid w:val="002B350D"/>
    <w:rsid w:val="002B3860"/>
    <w:rsid w:val="002B448A"/>
    <w:rsid w:val="002B48F3"/>
    <w:rsid w:val="002B4989"/>
    <w:rsid w:val="002B4CC7"/>
    <w:rsid w:val="002B5BCB"/>
    <w:rsid w:val="002B683E"/>
    <w:rsid w:val="002B6994"/>
    <w:rsid w:val="002C022C"/>
    <w:rsid w:val="002C3313"/>
    <w:rsid w:val="002C4D8C"/>
    <w:rsid w:val="002C67BF"/>
    <w:rsid w:val="002C712F"/>
    <w:rsid w:val="002C79A3"/>
    <w:rsid w:val="002D0D75"/>
    <w:rsid w:val="002D12DF"/>
    <w:rsid w:val="002D1EF6"/>
    <w:rsid w:val="002D2114"/>
    <w:rsid w:val="002D269E"/>
    <w:rsid w:val="002D3C30"/>
    <w:rsid w:val="002D3F16"/>
    <w:rsid w:val="002D541A"/>
    <w:rsid w:val="002D5F56"/>
    <w:rsid w:val="002D62DF"/>
    <w:rsid w:val="002D670D"/>
    <w:rsid w:val="002D73F8"/>
    <w:rsid w:val="002D7522"/>
    <w:rsid w:val="002D7C95"/>
    <w:rsid w:val="002E023B"/>
    <w:rsid w:val="002E099C"/>
    <w:rsid w:val="002E13BF"/>
    <w:rsid w:val="002E1DBF"/>
    <w:rsid w:val="002E1FB1"/>
    <w:rsid w:val="002E24F0"/>
    <w:rsid w:val="002E277B"/>
    <w:rsid w:val="002E2E12"/>
    <w:rsid w:val="002E2E98"/>
    <w:rsid w:val="002E2EFC"/>
    <w:rsid w:val="002E331A"/>
    <w:rsid w:val="002E5C4D"/>
    <w:rsid w:val="002E5D47"/>
    <w:rsid w:val="002E7BC3"/>
    <w:rsid w:val="002F0C84"/>
    <w:rsid w:val="002F0D01"/>
    <w:rsid w:val="002F1A11"/>
    <w:rsid w:val="002F1AF3"/>
    <w:rsid w:val="002F2D61"/>
    <w:rsid w:val="002F59E5"/>
    <w:rsid w:val="002F5A99"/>
    <w:rsid w:val="002F6113"/>
    <w:rsid w:val="002F682B"/>
    <w:rsid w:val="002F6AA7"/>
    <w:rsid w:val="002F7261"/>
    <w:rsid w:val="002F7732"/>
    <w:rsid w:val="00301408"/>
    <w:rsid w:val="00302680"/>
    <w:rsid w:val="00304A90"/>
    <w:rsid w:val="00306BCE"/>
    <w:rsid w:val="00307410"/>
    <w:rsid w:val="0031466D"/>
    <w:rsid w:val="00314839"/>
    <w:rsid w:val="0031499C"/>
    <w:rsid w:val="00316C00"/>
    <w:rsid w:val="00321AEC"/>
    <w:rsid w:val="00321E4E"/>
    <w:rsid w:val="00322A06"/>
    <w:rsid w:val="00322E47"/>
    <w:rsid w:val="0032411B"/>
    <w:rsid w:val="003253C3"/>
    <w:rsid w:val="00325410"/>
    <w:rsid w:val="00325DC6"/>
    <w:rsid w:val="00325DF7"/>
    <w:rsid w:val="00326145"/>
    <w:rsid w:val="003269DE"/>
    <w:rsid w:val="00327FEE"/>
    <w:rsid w:val="00330B02"/>
    <w:rsid w:val="0033160D"/>
    <w:rsid w:val="00331C32"/>
    <w:rsid w:val="00332C50"/>
    <w:rsid w:val="00334358"/>
    <w:rsid w:val="00335D77"/>
    <w:rsid w:val="003360FE"/>
    <w:rsid w:val="0033705F"/>
    <w:rsid w:val="00337499"/>
    <w:rsid w:val="00337B02"/>
    <w:rsid w:val="003404B4"/>
    <w:rsid w:val="00340923"/>
    <w:rsid w:val="00340CB8"/>
    <w:rsid w:val="003412DA"/>
    <w:rsid w:val="003432BC"/>
    <w:rsid w:val="00344BA4"/>
    <w:rsid w:val="00345B8C"/>
    <w:rsid w:val="003469FB"/>
    <w:rsid w:val="00347699"/>
    <w:rsid w:val="003476AD"/>
    <w:rsid w:val="003477F2"/>
    <w:rsid w:val="00350013"/>
    <w:rsid w:val="0035063D"/>
    <w:rsid w:val="00350643"/>
    <w:rsid w:val="00350B8D"/>
    <w:rsid w:val="00351AEE"/>
    <w:rsid w:val="00351E67"/>
    <w:rsid w:val="0035263A"/>
    <w:rsid w:val="003532BA"/>
    <w:rsid w:val="00353A6A"/>
    <w:rsid w:val="00353D86"/>
    <w:rsid w:val="00353E12"/>
    <w:rsid w:val="003552A4"/>
    <w:rsid w:val="00355757"/>
    <w:rsid w:val="00355768"/>
    <w:rsid w:val="003558E7"/>
    <w:rsid w:val="0035594A"/>
    <w:rsid w:val="003564CB"/>
    <w:rsid w:val="00356587"/>
    <w:rsid w:val="00356AC7"/>
    <w:rsid w:val="00357FA2"/>
    <w:rsid w:val="00360030"/>
    <w:rsid w:val="0036019B"/>
    <w:rsid w:val="00360C83"/>
    <w:rsid w:val="0036292D"/>
    <w:rsid w:val="003630CC"/>
    <w:rsid w:val="00363854"/>
    <w:rsid w:val="00363CCC"/>
    <w:rsid w:val="00363D2D"/>
    <w:rsid w:val="003651F4"/>
    <w:rsid w:val="0036594F"/>
    <w:rsid w:val="00366409"/>
    <w:rsid w:val="00367910"/>
    <w:rsid w:val="00370732"/>
    <w:rsid w:val="00370C6E"/>
    <w:rsid w:val="0037138A"/>
    <w:rsid w:val="00371D3D"/>
    <w:rsid w:val="00371F49"/>
    <w:rsid w:val="00373CB0"/>
    <w:rsid w:val="0037554E"/>
    <w:rsid w:val="00375A6B"/>
    <w:rsid w:val="00377648"/>
    <w:rsid w:val="003815F8"/>
    <w:rsid w:val="00381DA2"/>
    <w:rsid w:val="00382505"/>
    <w:rsid w:val="003850B5"/>
    <w:rsid w:val="00385961"/>
    <w:rsid w:val="00385963"/>
    <w:rsid w:val="00386096"/>
    <w:rsid w:val="003862D0"/>
    <w:rsid w:val="00386821"/>
    <w:rsid w:val="00386DE2"/>
    <w:rsid w:val="00387CA0"/>
    <w:rsid w:val="0039008B"/>
    <w:rsid w:val="003903BE"/>
    <w:rsid w:val="003912B2"/>
    <w:rsid w:val="003914B2"/>
    <w:rsid w:val="00391D34"/>
    <w:rsid w:val="00391D40"/>
    <w:rsid w:val="00393152"/>
    <w:rsid w:val="003940BD"/>
    <w:rsid w:val="00394703"/>
    <w:rsid w:val="00394F6A"/>
    <w:rsid w:val="0039578F"/>
    <w:rsid w:val="00395A36"/>
    <w:rsid w:val="003971A9"/>
    <w:rsid w:val="003974D7"/>
    <w:rsid w:val="003A0B68"/>
    <w:rsid w:val="003A1656"/>
    <w:rsid w:val="003A2091"/>
    <w:rsid w:val="003A2682"/>
    <w:rsid w:val="003A34E2"/>
    <w:rsid w:val="003A7E74"/>
    <w:rsid w:val="003B01EF"/>
    <w:rsid w:val="003B02B2"/>
    <w:rsid w:val="003B0D09"/>
    <w:rsid w:val="003B11AE"/>
    <w:rsid w:val="003B2515"/>
    <w:rsid w:val="003B2CDC"/>
    <w:rsid w:val="003B55A1"/>
    <w:rsid w:val="003B5DAD"/>
    <w:rsid w:val="003B611F"/>
    <w:rsid w:val="003B6266"/>
    <w:rsid w:val="003B6E6E"/>
    <w:rsid w:val="003B744C"/>
    <w:rsid w:val="003C0802"/>
    <w:rsid w:val="003C0C7B"/>
    <w:rsid w:val="003C0F5C"/>
    <w:rsid w:val="003C19B7"/>
    <w:rsid w:val="003C20AA"/>
    <w:rsid w:val="003C2A80"/>
    <w:rsid w:val="003C32F7"/>
    <w:rsid w:val="003C3AFC"/>
    <w:rsid w:val="003C3DA0"/>
    <w:rsid w:val="003C529D"/>
    <w:rsid w:val="003C7299"/>
    <w:rsid w:val="003C7A15"/>
    <w:rsid w:val="003C7C25"/>
    <w:rsid w:val="003C7FBC"/>
    <w:rsid w:val="003D0113"/>
    <w:rsid w:val="003D0A8C"/>
    <w:rsid w:val="003D0F2E"/>
    <w:rsid w:val="003D1659"/>
    <w:rsid w:val="003D1D2B"/>
    <w:rsid w:val="003D20F8"/>
    <w:rsid w:val="003D26D1"/>
    <w:rsid w:val="003D27B7"/>
    <w:rsid w:val="003D2BFB"/>
    <w:rsid w:val="003D2DB8"/>
    <w:rsid w:val="003D2E40"/>
    <w:rsid w:val="003D3AC9"/>
    <w:rsid w:val="003D3C3C"/>
    <w:rsid w:val="003D532E"/>
    <w:rsid w:val="003D56E0"/>
    <w:rsid w:val="003D6695"/>
    <w:rsid w:val="003D69F5"/>
    <w:rsid w:val="003D7266"/>
    <w:rsid w:val="003E0086"/>
    <w:rsid w:val="003E01F7"/>
    <w:rsid w:val="003E078D"/>
    <w:rsid w:val="003E0CD7"/>
    <w:rsid w:val="003E1B0D"/>
    <w:rsid w:val="003E1CB8"/>
    <w:rsid w:val="003E5110"/>
    <w:rsid w:val="003E5FA1"/>
    <w:rsid w:val="003E6614"/>
    <w:rsid w:val="003F1215"/>
    <w:rsid w:val="003F146D"/>
    <w:rsid w:val="003F1A1B"/>
    <w:rsid w:val="003F27AC"/>
    <w:rsid w:val="003F2AB7"/>
    <w:rsid w:val="003F3049"/>
    <w:rsid w:val="003F3F85"/>
    <w:rsid w:val="003F48CB"/>
    <w:rsid w:val="003F4EEF"/>
    <w:rsid w:val="003F5677"/>
    <w:rsid w:val="003F5C8A"/>
    <w:rsid w:val="003F6BF4"/>
    <w:rsid w:val="003F749B"/>
    <w:rsid w:val="003F78C7"/>
    <w:rsid w:val="003F7CC3"/>
    <w:rsid w:val="00400088"/>
    <w:rsid w:val="004003A2"/>
    <w:rsid w:val="00401875"/>
    <w:rsid w:val="0040335B"/>
    <w:rsid w:val="00403A15"/>
    <w:rsid w:val="00404219"/>
    <w:rsid w:val="004045FD"/>
    <w:rsid w:val="0040485B"/>
    <w:rsid w:val="004053CA"/>
    <w:rsid w:val="00405B79"/>
    <w:rsid w:val="004061F6"/>
    <w:rsid w:val="004066DE"/>
    <w:rsid w:val="004072C7"/>
    <w:rsid w:val="00410DDF"/>
    <w:rsid w:val="004126F5"/>
    <w:rsid w:val="00412810"/>
    <w:rsid w:val="0041369A"/>
    <w:rsid w:val="00413AD2"/>
    <w:rsid w:val="004148F0"/>
    <w:rsid w:val="00414904"/>
    <w:rsid w:val="00415124"/>
    <w:rsid w:val="00415397"/>
    <w:rsid w:val="004159B5"/>
    <w:rsid w:val="00416354"/>
    <w:rsid w:val="00416422"/>
    <w:rsid w:val="00417423"/>
    <w:rsid w:val="0042006F"/>
    <w:rsid w:val="004218CF"/>
    <w:rsid w:val="0042222E"/>
    <w:rsid w:val="00422CF0"/>
    <w:rsid w:val="004238FC"/>
    <w:rsid w:val="0042398B"/>
    <w:rsid w:val="00424778"/>
    <w:rsid w:val="004249B0"/>
    <w:rsid w:val="0042541B"/>
    <w:rsid w:val="004264F3"/>
    <w:rsid w:val="004268B6"/>
    <w:rsid w:val="004271B7"/>
    <w:rsid w:val="004273EC"/>
    <w:rsid w:val="00427C5E"/>
    <w:rsid w:val="00427D7E"/>
    <w:rsid w:val="00430EDD"/>
    <w:rsid w:val="004311C6"/>
    <w:rsid w:val="00431E1F"/>
    <w:rsid w:val="004325E4"/>
    <w:rsid w:val="00432CA0"/>
    <w:rsid w:val="00433067"/>
    <w:rsid w:val="00433744"/>
    <w:rsid w:val="0043568E"/>
    <w:rsid w:val="00436C52"/>
    <w:rsid w:val="00437D5C"/>
    <w:rsid w:val="00440116"/>
    <w:rsid w:val="004407F1"/>
    <w:rsid w:val="0044174D"/>
    <w:rsid w:val="00441FCA"/>
    <w:rsid w:val="0044201C"/>
    <w:rsid w:val="00442B40"/>
    <w:rsid w:val="00442DC1"/>
    <w:rsid w:val="0044441E"/>
    <w:rsid w:val="00444A40"/>
    <w:rsid w:val="00444CAD"/>
    <w:rsid w:val="00445D7E"/>
    <w:rsid w:val="00445FED"/>
    <w:rsid w:val="0044650E"/>
    <w:rsid w:val="004467DF"/>
    <w:rsid w:val="00446FC3"/>
    <w:rsid w:val="00447334"/>
    <w:rsid w:val="00451430"/>
    <w:rsid w:val="004531FE"/>
    <w:rsid w:val="004532B7"/>
    <w:rsid w:val="0045398D"/>
    <w:rsid w:val="00453DCD"/>
    <w:rsid w:val="00454050"/>
    <w:rsid w:val="0045411B"/>
    <w:rsid w:val="0045567D"/>
    <w:rsid w:val="00457771"/>
    <w:rsid w:val="00460569"/>
    <w:rsid w:val="00462339"/>
    <w:rsid w:val="00462574"/>
    <w:rsid w:val="004632AE"/>
    <w:rsid w:val="00463714"/>
    <w:rsid w:val="00463C71"/>
    <w:rsid w:val="00463E31"/>
    <w:rsid w:val="004640D2"/>
    <w:rsid w:val="00464674"/>
    <w:rsid w:val="0046501D"/>
    <w:rsid w:val="004651A4"/>
    <w:rsid w:val="00465D88"/>
    <w:rsid w:val="0046602B"/>
    <w:rsid w:val="004660CF"/>
    <w:rsid w:val="00467B91"/>
    <w:rsid w:val="00467F24"/>
    <w:rsid w:val="00470BA0"/>
    <w:rsid w:val="0047137A"/>
    <w:rsid w:val="00471776"/>
    <w:rsid w:val="004719F4"/>
    <w:rsid w:val="00471BD7"/>
    <w:rsid w:val="0047213D"/>
    <w:rsid w:val="004739EA"/>
    <w:rsid w:val="00473E79"/>
    <w:rsid w:val="00474B2A"/>
    <w:rsid w:val="004750E6"/>
    <w:rsid w:val="004756F5"/>
    <w:rsid w:val="00475AC6"/>
    <w:rsid w:val="00476C4D"/>
    <w:rsid w:val="0047746D"/>
    <w:rsid w:val="00477BDF"/>
    <w:rsid w:val="00480F1A"/>
    <w:rsid w:val="00481A27"/>
    <w:rsid w:val="00481FA1"/>
    <w:rsid w:val="004822AD"/>
    <w:rsid w:val="0048410E"/>
    <w:rsid w:val="004841A0"/>
    <w:rsid w:val="0048444E"/>
    <w:rsid w:val="00485C7A"/>
    <w:rsid w:val="004871B7"/>
    <w:rsid w:val="00487DF9"/>
    <w:rsid w:val="00491E34"/>
    <w:rsid w:val="00493FE8"/>
    <w:rsid w:val="0049423D"/>
    <w:rsid w:val="00495010"/>
    <w:rsid w:val="0049501C"/>
    <w:rsid w:val="0049508A"/>
    <w:rsid w:val="004952CD"/>
    <w:rsid w:val="00495793"/>
    <w:rsid w:val="004969AA"/>
    <w:rsid w:val="00496B20"/>
    <w:rsid w:val="00496F85"/>
    <w:rsid w:val="004971A2"/>
    <w:rsid w:val="00497B15"/>
    <w:rsid w:val="00497C6F"/>
    <w:rsid w:val="004A0A1A"/>
    <w:rsid w:val="004A0D2D"/>
    <w:rsid w:val="004A1335"/>
    <w:rsid w:val="004A1424"/>
    <w:rsid w:val="004A2A35"/>
    <w:rsid w:val="004A30E6"/>
    <w:rsid w:val="004A3BE6"/>
    <w:rsid w:val="004A4656"/>
    <w:rsid w:val="004A55CC"/>
    <w:rsid w:val="004A6400"/>
    <w:rsid w:val="004B06FC"/>
    <w:rsid w:val="004B07E8"/>
    <w:rsid w:val="004B155A"/>
    <w:rsid w:val="004B172E"/>
    <w:rsid w:val="004B52DA"/>
    <w:rsid w:val="004B5DD2"/>
    <w:rsid w:val="004B72BC"/>
    <w:rsid w:val="004B7314"/>
    <w:rsid w:val="004B7DD4"/>
    <w:rsid w:val="004C136E"/>
    <w:rsid w:val="004C1D34"/>
    <w:rsid w:val="004C1DE4"/>
    <w:rsid w:val="004C2858"/>
    <w:rsid w:val="004C3F94"/>
    <w:rsid w:val="004C526C"/>
    <w:rsid w:val="004C54B1"/>
    <w:rsid w:val="004C62E2"/>
    <w:rsid w:val="004C679C"/>
    <w:rsid w:val="004C75D9"/>
    <w:rsid w:val="004D047C"/>
    <w:rsid w:val="004D0AEE"/>
    <w:rsid w:val="004D0CF8"/>
    <w:rsid w:val="004D1767"/>
    <w:rsid w:val="004D1886"/>
    <w:rsid w:val="004D3878"/>
    <w:rsid w:val="004D3C9A"/>
    <w:rsid w:val="004D40B5"/>
    <w:rsid w:val="004D470B"/>
    <w:rsid w:val="004D49A7"/>
    <w:rsid w:val="004D6365"/>
    <w:rsid w:val="004D6B6A"/>
    <w:rsid w:val="004D70A2"/>
    <w:rsid w:val="004E16B5"/>
    <w:rsid w:val="004E1ABF"/>
    <w:rsid w:val="004E261F"/>
    <w:rsid w:val="004E313A"/>
    <w:rsid w:val="004E390A"/>
    <w:rsid w:val="004E4561"/>
    <w:rsid w:val="004E4C5B"/>
    <w:rsid w:val="004E4CE2"/>
    <w:rsid w:val="004E4EFE"/>
    <w:rsid w:val="004E5D3C"/>
    <w:rsid w:val="004E6077"/>
    <w:rsid w:val="004E66F6"/>
    <w:rsid w:val="004E6D92"/>
    <w:rsid w:val="004E6E23"/>
    <w:rsid w:val="004E7820"/>
    <w:rsid w:val="004E7CA4"/>
    <w:rsid w:val="004F012D"/>
    <w:rsid w:val="004F018C"/>
    <w:rsid w:val="004F1152"/>
    <w:rsid w:val="004F2A88"/>
    <w:rsid w:val="004F32BA"/>
    <w:rsid w:val="004F3A3D"/>
    <w:rsid w:val="004F3C67"/>
    <w:rsid w:val="004F4125"/>
    <w:rsid w:val="004F4382"/>
    <w:rsid w:val="004F4B62"/>
    <w:rsid w:val="004F4EA0"/>
    <w:rsid w:val="004F5697"/>
    <w:rsid w:val="004F60E3"/>
    <w:rsid w:val="004F639E"/>
    <w:rsid w:val="004F6787"/>
    <w:rsid w:val="004F67CC"/>
    <w:rsid w:val="004F6BC5"/>
    <w:rsid w:val="004F70AD"/>
    <w:rsid w:val="004F7384"/>
    <w:rsid w:val="00500636"/>
    <w:rsid w:val="00500875"/>
    <w:rsid w:val="00502207"/>
    <w:rsid w:val="0050284D"/>
    <w:rsid w:val="005044C6"/>
    <w:rsid w:val="005050D6"/>
    <w:rsid w:val="00505203"/>
    <w:rsid w:val="005056AF"/>
    <w:rsid w:val="0050594E"/>
    <w:rsid w:val="0050687A"/>
    <w:rsid w:val="005075DB"/>
    <w:rsid w:val="005079E6"/>
    <w:rsid w:val="0051129D"/>
    <w:rsid w:val="005128D7"/>
    <w:rsid w:val="00514392"/>
    <w:rsid w:val="005151A6"/>
    <w:rsid w:val="0051703F"/>
    <w:rsid w:val="005178A6"/>
    <w:rsid w:val="00520962"/>
    <w:rsid w:val="0052122D"/>
    <w:rsid w:val="0052260A"/>
    <w:rsid w:val="00524384"/>
    <w:rsid w:val="0052444C"/>
    <w:rsid w:val="00526631"/>
    <w:rsid w:val="00527E4E"/>
    <w:rsid w:val="005306A0"/>
    <w:rsid w:val="00530B7B"/>
    <w:rsid w:val="0053115E"/>
    <w:rsid w:val="00531427"/>
    <w:rsid w:val="00531DAF"/>
    <w:rsid w:val="005324C5"/>
    <w:rsid w:val="005333E0"/>
    <w:rsid w:val="00533878"/>
    <w:rsid w:val="0053418F"/>
    <w:rsid w:val="005345EB"/>
    <w:rsid w:val="00535042"/>
    <w:rsid w:val="00536106"/>
    <w:rsid w:val="005362F0"/>
    <w:rsid w:val="0053676D"/>
    <w:rsid w:val="00541BBD"/>
    <w:rsid w:val="005420FF"/>
    <w:rsid w:val="00542393"/>
    <w:rsid w:val="005434F4"/>
    <w:rsid w:val="005440EB"/>
    <w:rsid w:val="005450FD"/>
    <w:rsid w:val="0054557D"/>
    <w:rsid w:val="00546C67"/>
    <w:rsid w:val="005501DD"/>
    <w:rsid w:val="00551E18"/>
    <w:rsid w:val="00552BC3"/>
    <w:rsid w:val="00553650"/>
    <w:rsid w:val="00553D50"/>
    <w:rsid w:val="00554418"/>
    <w:rsid w:val="00554613"/>
    <w:rsid w:val="0055544E"/>
    <w:rsid w:val="005571A7"/>
    <w:rsid w:val="005571C1"/>
    <w:rsid w:val="005605E1"/>
    <w:rsid w:val="00561F27"/>
    <w:rsid w:val="005620EA"/>
    <w:rsid w:val="00562101"/>
    <w:rsid w:val="00563055"/>
    <w:rsid w:val="005638FB"/>
    <w:rsid w:val="005644AB"/>
    <w:rsid w:val="00564F70"/>
    <w:rsid w:val="00565566"/>
    <w:rsid w:val="00565741"/>
    <w:rsid w:val="00565EEF"/>
    <w:rsid w:val="00566B78"/>
    <w:rsid w:val="00566E0F"/>
    <w:rsid w:val="00567274"/>
    <w:rsid w:val="00567385"/>
    <w:rsid w:val="00570DE9"/>
    <w:rsid w:val="005715CE"/>
    <w:rsid w:val="00571D33"/>
    <w:rsid w:val="00573F89"/>
    <w:rsid w:val="005740F2"/>
    <w:rsid w:val="00575407"/>
    <w:rsid w:val="005766B2"/>
    <w:rsid w:val="00576DA7"/>
    <w:rsid w:val="00576E85"/>
    <w:rsid w:val="0057732C"/>
    <w:rsid w:val="005774BB"/>
    <w:rsid w:val="005777EA"/>
    <w:rsid w:val="00577F3A"/>
    <w:rsid w:val="00581805"/>
    <w:rsid w:val="00581DFB"/>
    <w:rsid w:val="00582147"/>
    <w:rsid w:val="00582402"/>
    <w:rsid w:val="005831A9"/>
    <w:rsid w:val="00583253"/>
    <w:rsid w:val="00583421"/>
    <w:rsid w:val="00583A81"/>
    <w:rsid w:val="00585A7F"/>
    <w:rsid w:val="00585DBB"/>
    <w:rsid w:val="00586517"/>
    <w:rsid w:val="0058689E"/>
    <w:rsid w:val="005868E6"/>
    <w:rsid w:val="00587351"/>
    <w:rsid w:val="005876FF"/>
    <w:rsid w:val="005915CE"/>
    <w:rsid w:val="0059174E"/>
    <w:rsid w:val="00591D36"/>
    <w:rsid w:val="005922CD"/>
    <w:rsid w:val="00592662"/>
    <w:rsid w:val="00592D89"/>
    <w:rsid w:val="00593247"/>
    <w:rsid w:val="005932C6"/>
    <w:rsid w:val="005948D4"/>
    <w:rsid w:val="005949DB"/>
    <w:rsid w:val="00596058"/>
    <w:rsid w:val="0059751E"/>
    <w:rsid w:val="005A15D2"/>
    <w:rsid w:val="005A1C16"/>
    <w:rsid w:val="005A3E15"/>
    <w:rsid w:val="005A581E"/>
    <w:rsid w:val="005A69ED"/>
    <w:rsid w:val="005A6CD3"/>
    <w:rsid w:val="005A6F19"/>
    <w:rsid w:val="005A784C"/>
    <w:rsid w:val="005A7AEE"/>
    <w:rsid w:val="005B0DB6"/>
    <w:rsid w:val="005B1176"/>
    <w:rsid w:val="005B1258"/>
    <w:rsid w:val="005B1B1B"/>
    <w:rsid w:val="005B29A6"/>
    <w:rsid w:val="005B33B2"/>
    <w:rsid w:val="005B432E"/>
    <w:rsid w:val="005B58B5"/>
    <w:rsid w:val="005B5F49"/>
    <w:rsid w:val="005B69CB"/>
    <w:rsid w:val="005C0727"/>
    <w:rsid w:val="005C0BC7"/>
    <w:rsid w:val="005C0DA8"/>
    <w:rsid w:val="005C0FC1"/>
    <w:rsid w:val="005C185B"/>
    <w:rsid w:val="005C3C8B"/>
    <w:rsid w:val="005C4753"/>
    <w:rsid w:val="005C4A11"/>
    <w:rsid w:val="005C5A55"/>
    <w:rsid w:val="005C5BE1"/>
    <w:rsid w:val="005C6061"/>
    <w:rsid w:val="005C680A"/>
    <w:rsid w:val="005C7540"/>
    <w:rsid w:val="005C7615"/>
    <w:rsid w:val="005C7D0B"/>
    <w:rsid w:val="005D009A"/>
    <w:rsid w:val="005D0111"/>
    <w:rsid w:val="005D14B2"/>
    <w:rsid w:val="005D14D9"/>
    <w:rsid w:val="005D27F3"/>
    <w:rsid w:val="005D2F20"/>
    <w:rsid w:val="005D49CD"/>
    <w:rsid w:val="005D49EA"/>
    <w:rsid w:val="005D551D"/>
    <w:rsid w:val="005D6256"/>
    <w:rsid w:val="005D6B07"/>
    <w:rsid w:val="005D7123"/>
    <w:rsid w:val="005D75B9"/>
    <w:rsid w:val="005D7C32"/>
    <w:rsid w:val="005D7D5A"/>
    <w:rsid w:val="005E0C76"/>
    <w:rsid w:val="005E11A2"/>
    <w:rsid w:val="005E1A2E"/>
    <w:rsid w:val="005E2026"/>
    <w:rsid w:val="005E23B9"/>
    <w:rsid w:val="005E2B81"/>
    <w:rsid w:val="005E31C2"/>
    <w:rsid w:val="005E5D22"/>
    <w:rsid w:val="005E63D5"/>
    <w:rsid w:val="005E6C61"/>
    <w:rsid w:val="005E7669"/>
    <w:rsid w:val="005F0880"/>
    <w:rsid w:val="005F08CA"/>
    <w:rsid w:val="005F0B84"/>
    <w:rsid w:val="005F143E"/>
    <w:rsid w:val="005F2EAF"/>
    <w:rsid w:val="005F2FE1"/>
    <w:rsid w:val="005F441A"/>
    <w:rsid w:val="005F446E"/>
    <w:rsid w:val="005F4A7B"/>
    <w:rsid w:val="005F52EC"/>
    <w:rsid w:val="005F5853"/>
    <w:rsid w:val="005F6746"/>
    <w:rsid w:val="005F700A"/>
    <w:rsid w:val="005F7531"/>
    <w:rsid w:val="006009C2"/>
    <w:rsid w:val="006009C9"/>
    <w:rsid w:val="00600A42"/>
    <w:rsid w:val="00600B5A"/>
    <w:rsid w:val="00601302"/>
    <w:rsid w:val="00601992"/>
    <w:rsid w:val="00601D95"/>
    <w:rsid w:val="006037C2"/>
    <w:rsid w:val="00604E58"/>
    <w:rsid w:val="00605366"/>
    <w:rsid w:val="0060592C"/>
    <w:rsid w:val="00605D42"/>
    <w:rsid w:val="00606668"/>
    <w:rsid w:val="00610350"/>
    <w:rsid w:val="0061089F"/>
    <w:rsid w:val="0061175F"/>
    <w:rsid w:val="00612711"/>
    <w:rsid w:val="00612B3F"/>
    <w:rsid w:val="006138D8"/>
    <w:rsid w:val="00613F26"/>
    <w:rsid w:val="00614758"/>
    <w:rsid w:val="00614F6F"/>
    <w:rsid w:val="006156EE"/>
    <w:rsid w:val="00615A72"/>
    <w:rsid w:val="00616449"/>
    <w:rsid w:val="0061680D"/>
    <w:rsid w:val="0061687D"/>
    <w:rsid w:val="006171E8"/>
    <w:rsid w:val="006176A7"/>
    <w:rsid w:val="00617A8E"/>
    <w:rsid w:val="00617BC7"/>
    <w:rsid w:val="00620BBA"/>
    <w:rsid w:val="0062254F"/>
    <w:rsid w:val="00623733"/>
    <w:rsid w:val="00623FF8"/>
    <w:rsid w:val="00624476"/>
    <w:rsid w:val="00626E4C"/>
    <w:rsid w:val="00626FE9"/>
    <w:rsid w:val="0062732D"/>
    <w:rsid w:val="00627825"/>
    <w:rsid w:val="006306B3"/>
    <w:rsid w:val="006306C6"/>
    <w:rsid w:val="0063258E"/>
    <w:rsid w:val="00632A15"/>
    <w:rsid w:val="00634637"/>
    <w:rsid w:val="00634C37"/>
    <w:rsid w:val="00635910"/>
    <w:rsid w:val="00635CFA"/>
    <w:rsid w:val="00636105"/>
    <w:rsid w:val="00636372"/>
    <w:rsid w:val="006365EB"/>
    <w:rsid w:val="00636654"/>
    <w:rsid w:val="00637F30"/>
    <w:rsid w:val="00642324"/>
    <w:rsid w:val="00643A97"/>
    <w:rsid w:val="00645A2A"/>
    <w:rsid w:val="00646211"/>
    <w:rsid w:val="0064670A"/>
    <w:rsid w:val="00646C01"/>
    <w:rsid w:val="00646D99"/>
    <w:rsid w:val="0065076D"/>
    <w:rsid w:val="00650815"/>
    <w:rsid w:val="00651396"/>
    <w:rsid w:val="00653422"/>
    <w:rsid w:val="00653560"/>
    <w:rsid w:val="00654FE0"/>
    <w:rsid w:val="0065501C"/>
    <w:rsid w:val="0065633F"/>
    <w:rsid w:val="00660E7F"/>
    <w:rsid w:val="00662263"/>
    <w:rsid w:val="006629A6"/>
    <w:rsid w:val="00663A47"/>
    <w:rsid w:val="00663D0E"/>
    <w:rsid w:val="00664B5E"/>
    <w:rsid w:val="00665A18"/>
    <w:rsid w:val="006660B9"/>
    <w:rsid w:val="00666537"/>
    <w:rsid w:val="006671CE"/>
    <w:rsid w:val="0066792E"/>
    <w:rsid w:val="00667E0A"/>
    <w:rsid w:val="0067013E"/>
    <w:rsid w:val="00670151"/>
    <w:rsid w:val="006703C8"/>
    <w:rsid w:val="00671401"/>
    <w:rsid w:val="006721BE"/>
    <w:rsid w:val="00672302"/>
    <w:rsid w:val="0067301A"/>
    <w:rsid w:val="00673208"/>
    <w:rsid w:val="0067333D"/>
    <w:rsid w:val="00673E58"/>
    <w:rsid w:val="00674A27"/>
    <w:rsid w:val="006757B6"/>
    <w:rsid w:val="00675D35"/>
    <w:rsid w:val="006776A8"/>
    <w:rsid w:val="00680ED0"/>
    <w:rsid w:val="0068100A"/>
    <w:rsid w:val="00682C57"/>
    <w:rsid w:val="00684BF5"/>
    <w:rsid w:val="00684FD9"/>
    <w:rsid w:val="00685C28"/>
    <w:rsid w:val="00686591"/>
    <w:rsid w:val="00686668"/>
    <w:rsid w:val="0068727F"/>
    <w:rsid w:val="00687B77"/>
    <w:rsid w:val="00691479"/>
    <w:rsid w:val="006937E5"/>
    <w:rsid w:val="006937F0"/>
    <w:rsid w:val="00693DF0"/>
    <w:rsid w:val="00694C50"/>
    <w:rsid w:val="006950FE"/>
    <w:rsid w:val="00695321"/>
    <w:rsid w:val="0069553D"/>
    <w:rsid w:val="0069630B"/>
    <w:rsid w:val="006964C5"/>
    <w:rsid w:val="00696A61"/>
    <w:rsid w:val="00696D68"/>
    <w:rsid w:val="006A1B03"/>
    <w:rsid w:val="006A1B6B"/>
    <w:rsid w:val="006A2A98"/>
    <w:rsid w:val="006A3036"/>
    <w:rsid w:val="006A38E7"/>
    <w:rsid w:val="006A3F05"/>
    <w:rsid w:val="006A4AAE"/>
    <w:rsid w:val="006A6EB2"/>
    <w:rsid w:val="006B12D0"/>
    <w:rsid w:val="006B28C0"/>
    <w:rsid w:val="006B3B15"/>
    <w:rsid w:val="006B3BE3"/>
    <w:rsid w:val="006B4515"/>
    <w:rsid w:val="006B4916"/>
    <w:rsid w:val="006B4FA4"/>
    <w:rsid w:val="006B5743"/>
    <w:rsid w:val="006B5C53"/>
    <w:rsid w:val="006B6050"/>
    <w:rsid w:val="006B60D3"/>
    <w:rsid w:val="006B66CE"/>
    <w:rsid w:val="006B7B9B"/>
    <w:rsid w:val="006C08B9"/>
    <w:rsid w:val="006C1092"/>
    <w:rsid w:val="006C1CBF"/>
    <w:rsid w:val="006C2C5D"/>
    <w:rsid w:val="006C30EF"/>
    <w:rsid w:val="006C41E2"/>
    <w:rsid w:val="006C4C96"/>
    <w:rsid w:val="006C50E3"/>
    <w:rsid w:val="006C5D1B"/>
    <w:rsid w:val="006C5D6F"/>
    <w:rsid w:val="006C6F74"/>
    <w:rsid w:val="006C7360"/>
    <w:rsid w:val="006C77C3"/>
    <w:rsid w:val="006D1CCA"/>
    <w:rsid w:val="006D4513"/>
    <w:rsid w:val="006D4D1F"/>
    <w:rsid w:val="006D5372"/>
    <w:rsid w:val="006D5682"/>
    <w:rsid w:val="006D6298"/>
    <w:rsid w:val="006D6A7B"/>
    <w:rsid w:val="006D6B1C"/>
    <w:rsid w:val="006D7EC4"/>
    <w:rsid w:val="006E0CB4"/>
    <w:rsid w:val="006E18BD"/>
    <w:rsid w:val="006E4156"/>
    <w:rsid w:val="006E41C8"/>
    <w:rsid w:val="006E42AC"/>
    <w:rsid w:val="006E439E"/>
    <w:rsid w:val="006E50AE"/>
    <w:rsid w:val="006E5306"/>
    <w:rsid w:val="006E5C4C"/>
    <w:rsid w:val="006E7FD0"/>
    <w:rsid w:val="006F05D0"/>
    <w:rsid w:val="006F0EFA"/>
    <w:rsid w:val="006F1B30"/>
    <w:rsid w:val="006F1E11"/>
    <w:rsid w:val="006F1F42"/>
    <w:rsid w:val="006F1F43"/>
    <w:rsid w:val="006F39E2"/>
    <w:rsid w:val="006F4123"/>
    <w:rsid w:val="006F4502"/>
    <w:rsid w:val="006F482B"/>
    <w:rsid w:val="006F6FD2"/>
    <w:rsid w:val="006F79C3"/>
    <w:rsid w:val="006F7DDE"/>
    <w:rsid w:val="007014F8"/>
    <w:rsid w:val="007030B2"/>
    <w:rsid w:val="0070437E"/>
    <w:rsid w:val="00705168"/>
    <w:rsid w:val="00706D42"/>
    <w:rsid w:val="00707326"/>
    <w:rsid w:val="007079F6"/>
    <w:rsid w:val="007103C3"/>
    <w:rsid w:val="00710C8C"/>
    <w:rsid w:val="0071271D"/>
    <w:rsid w:val="00713165"/>
    <w:rsid w:val="00713298"/>
    <w:rsid w:val="00713895"/>
    <w:rsid w:val="00714881"/>
    <w:rsid w:val="00714BF5"/>
    <w:rsid w:val="00717204"/>
    <w:rsid w:val="00720AC0"/>
    <w:rsid w:val="007217F1"/>
    <w:rsid w:val="007220A7"/>
    <w:rsid w:val="007226F2"/>
    <w:rsid w:val="00722DA9"/>
    <w:rsid w:val="0072340F"/>
    <w:rsid w:val="007238ED"/>
    <w:rsid w:val="007242DB"/>
    <w:rsid w:val="007265A3"/>
    <w:rsid w:val="007279BA"/>
    <w:rsid w:val="0073090A"/>
    <w:rsid w:val="00731E37"/>
    <w:rsid w:val="00732F29"/>
    <w:rsid w:val="00733141"/>
    <w:rsid w:val="00733C2D"/>
    <w:rsid w:val="00734789"/>
    <w:rsid w:val="00734865"/>
    <w:rsid w:val="007411B2"/>
    <w:rsid w:val="00742046"/>
    <w:rsid w:val="00742541"/>
    <w:rsid w:val="007428BF"/>
    <w:rsid w:val="00742B78"/>
    <w:rsid w:val="007436E9"/>
    <w:rsid w:val="0074407E"/>
    <w:rsid w:val="00744444"/>
    <w:rsid w:val="00744CDB"/>
    <w:rsid w:val="00745278"/>
    <w:rsid w:val="007458F2"/>
    <w:rsid w:val="007459EF"/>
    <w:rsid w:val="00746773"/>
    <w:rsid w:val="00746B70"/>
    <w:rsid w:val="0074781C"/>
    <w:rsid w:val="00747B70"/>
    <w:rsid w:val="00753ADF"/>
    <w:rsid w:val="00753BDF"/>
    <w:rsid w:val="0075668B"/>
    <w:rsid w:val="00756A18"/>
    <w:rsid w:val="007579EE"/>
    <w:rsid w:val="00757A77"/>
    <w:rsid w:val="0076032C"/>
    <w:rsid w:val="00760999"/>
    <w:rsid w:val="00760ECB"/>
    <w:rsid w:val="0076114C"/>
    <w:rsid w:val="007616FF"/>
    <w:rsid w:val="00762193"/>
    <w:rsid w:val="00762F2C"/>
    <w:rsid w:val="00763D47"/>
    <w:rsid w:val="0076510B"/>
    <w:rsid w:val="0076631E"/>
    <w:rsid w:val="00766D2F"/>
    <w:rsid w:val="00767843"/>
    <w:rsid w:val="00767A89"/>
    <w:rsid w:val="00770A6A"/>
    <w:rsid w:val="00772CCA"/>
    <w:rsid w:val="00772D13"/>
    <w:rsid w:val="007735EF"/>
    <w:rsid w:val="00773EAA"/>
    <w:rsid w:val="00774677"/>
    <w:rsid w:val="00775339"/>
    <w:rsid w:val="0077563F"/>
    <w:rsid w:val="007767FE"/>
    <w:rsid w:val="00777039"/>
    <w:rsid w:val="00777354"/>
    <w:rsid w:val="007801F6"/>
    <w:rsid w:val="00780439"/>
    <w:rsid w:val="007804A1"/>
    <w:rsid w:val="00780B5F"/>
    <w:rsid w:val="00780E9F"/>
    <w:rsid w:val="00783CCF"/>
    <w:rsid w:val="00783DDF"/>
    <w:rsid w:val="00784B2C"/>
    <w:rsid w:val="00785CAA"/>
    <w:rsid w:val="00785FD4"/>
    <w:rsid w:val="00786ACB"/>
    <w:rsid w:val="00786F21"/>
    <w:rsid w:val="00787DDF"/>
    <w:rsid w:val="0079182D"/>
    <w:rsid w:val="007919B1"/>
    <w:rsid w:val="0079201F"/>
    <w:rsid w:val="0079231A"/>
    <w:rsid w:val="0079259D"/>
    <w:rsid w:val="00792AA9"/>
    <w:rsid w:val="00792EB6"/>
    <w:rsid w:val="007932D7"/>
    <w:rsid w:val="00793A94"/>
    <w:rsid w:val="0079617B"/>
    <w:rsid w:val="00796661"/>
    <w:rsid w:val="00797662"/>
    <w:rsid w:val="00797D5C"/>
    <w:rsid w:val="007A0E72"/>
    <w:rsid w:val="007A1333"/>
    <w:rsid w:val="007A1670"/>
    <w:rsid w:val="007A1A09"/>
    <w:rsid w:val="007A1B2E"/>
    <w:rsid w:val="007A2585"/>
    <w:rsid w:val="007A32FE"/>
    <w:rsid w:val="007A3953"/>
    <w:rsid w:val="007A3D17"/>
    <w:rsid w:val="007A433B"/>
    <w:rsid w:val="007A4346"/>
    <w:rsid w:val="007A45AB"/>
    <w:rsid w:val="007A4C4C"/>
    <w:rsid w:val="007A5348"/>
    <w:rsid w:val="007A5E8F"/>
    <w:rsid w:val="007A60E4"/>
    <w:rsid w:val="007A61DF"/>
    <w:rsid w:val="007A697C"/>
    <w:rsid w:val="007A70BA"/>
    <w:rsid w:val="007A729A"/>
    <w:rsid w:val="007B008B"/>
    <w:rsid w:val="007B0702"/>
    <w:rsid w:val="007B1134"/>
    <w:rsid w:val="007B1594"/>
    <w:rsid w:val="007B1BA3"/>
    <w:rsid w:val="007B1CFE"/>
    <w:rsid w:val="007B1F39"/>
    <w:rsid w:val="007B26B3"/>
    <w:rsid w:val="007B2D4F"/>
    <w:rsid w:val="007B358A"/>
    <w:rsid w:val="007B3694"/>
    <w:rsid w:val="007B3A7E"/>
    <w:rsid w:val="007B45F0"/>
    <w:rsid w:val="007B4C4E"/>
    <w:rsid w:val="007B54D0"/>
    <w:rsid w:val="007B5DA7"/>
    <w:rsid w:val="007B7DCF"/>
    <w:rsid w:val="007C135F"/>
    <w:rsid w:val="007C2863"/>
    <w:rsid w:val="007C35B9"/>
    <w:rsid w:val="007C3D52"/>
    <w:rsid w:val="007C4305"/>
    <w:rsid w:val="007C4879"/>
    <w:rsid w:val="007C49F2"/>
    <w:rsid w:val="007C6420"/>
    <w:rsid w:val="007C7548"/>
    <w:rsid w:val="007C7622"/>
    <w:rsid w:val="007C7B37"/>
    <w:rsid w:val="007D0A79"/>
    <w:rsid w:val="007D0FFB"/>
    <w:rsid w:val="007D1CDC"/>
    <w:rsid w:val="007D2CBF"/>
    <w:rsid w:val="007D310A"/>
    <w:rsid w:val="007D6971"/>
    <w:rsid w:val="007D7D18"/>
    <w:rsid w:val="007E0A13"/>
    <w:rsid w:val="007E0E3C"/>
    <w:rsid w:val="007E2AE8"/>
    <w:rsid w:val="007E2D66"/>
    <w:rsid w:val="007E3986"/>
    <w:rsid w:val="007E3A18"/>
    <w:rsid w:val="007E48C1"/>
    <w:rsid w:val="007E593E"/>
    <w:rsid w:val="007E5CC0"/>
    <w:rsid w:val="007E61A2"/>
    <w:rsid w:val="007E686E"/>
    <w:rsid w:val="007E7034"/>
    <w:rsid w:val="007F25A9"/>
    <w:rsid w:val="007F3276"/>
    <w:rsid w:val="007F42F6"/>
    <w:rsid w:val="007F515F"/>
    <w:rsid w:val="007F5491"/>
    <w:rsid w:val="007F7536"/>
    <w:rsid w:val="007F75D2"/>
    <w:rsid w:val="00800D18"/>
    <w:rsid w:val="0080108B"/>
    <w:rsid w:val="008019C2"/>
    <w:rsid w:val="00802211"/>
    <w:rsid w:val="00803851"/>
    <w:rsid w:val="00803CDD"/>
    <w:rsid w:val="00803EC6"/>
    <w:rsid w:val="0080435B"/>
    <w:rsid w:val="00804EE7"/>
    <w:rsid w:val="00805460"/>
    <w:rsid w:val="00807A95"/>
    <w:rsid w:val="00807F32"/>
    <w:rsid w:val="00811158"/>
    <w:rsid w:val="00811C34"/>
    <w:rsid w:val="00811CF2"/>
    <w:rsid w:val="008128FE"/>
    <w:rsid w:val="00812D3C"/>
    <w:rsid w:val="00813E0D"/>
    <w:rsid w:val="00814852"/>
    <w:rsid w:val="008149B8"/>
    <w:rsid w:val="008154A5"/>
    <w:rsid w:val="00815686"/>
    <w:rsid w:val="00815821"/>
    <w:rsid w:val="008158AF"/>
    <w:rsid w:val="00816DAF"/>
    <w:rsid w:val="0081749D"/>
    <w:rsid w:val="008208B1"/>
    <w:rsid w:val="00820E80"/>
    <w:rsid w:val="00821525"/>
    <w:rsid w:val="00822A97"/>
    <w:rsid w:val="00823048"/>
    <w:rsid w:val="008235DC"/>
    <w:rsid w:val="008236EC"/>
    <w:rsid w:val="00823C38"/>
    <w:rsid w:val="00823D1B"/>
    <w:rsid w:val="00824408"/>
    <w:rsid w:val="00825029"/>
    <w:rsid w:val="0082571F"/>
    <w:rsid w:val="0082767D"/>
    <w:rsid w:val="00827706"/>
    <w:rsid w:val="00830876"/>
    <w:rsid w:val="00830DF4"/>
    <w:rsid w:val="00831383"/>
    <w:rsid w:val="008318A0"/>
    <w:rsid w:val="00831EA7"/>
    <w:rsid w:val="00832576"/>
    <w:rsid w:val="00832AEC"/>
    <w:rsid w:val="00833497"/>
    <w:rsid w:val="00833744"/>
    <w:rsid w:val="00833FEA"/>
    <w:rsid w:val="00834F12"/>
    <w:rsid w:val="00835435"/>
    <w:rsid w:val="00835BAD"/>
    <w:rsid w:val="0083680E"/>
    <w:rsid w:val="008372A1"/>
    <w:rsid w:val="00837B1B"/>
    <w:rsid w:val="00837D88"/>
    <w:rsid w:val="00841F3A"/>
    <w:rsid w:val="008421DB"/>
    <w:rsid w:val="008423D1"/>
    <w:rsid w:val="00842CAE"/>
    <w:rsid w:val="00842CCF"/>
    <w:rsid w:val="00842F5C"/>
    <w:rsid w:val="00843050"/>
    <w:rsid w:val="0084376E"/>
    <w:rsid w:val="00844A7F"/>
    <w:rsid w:val="008454E3"/>
    <w:rsid w:val="0084706B"/>
    <w:rsid w:val="00847422"/>
    <w:rsid w:val="008474AB"/>
    <w:rsid w:val="00847EDC"/>
    <w:rsid w:val="00850A1F"/>
    <w:rsid w:val="00850B0F"/>
    <w:rsid w:val="00850C03"/>
    <w:rsid w:val="0085128D"/>
    <w:rsid w:val="00851F91"/>
    <w:rsid w:val="00853590"/>
    <w:rsid w:val="00853D48"/>
    <w:rsid w:val="00854CE2"/>
    <w:rsid w:val="0085513A"/>
    <w:rsid w:val="008552A6"/>
    <w:rsid w:val="008554EF"/>
    <w:rsid w:val="008556E4"/>
    <w:rsid w:val="00855A7B"/>
    <w:rsid w:val="00855BA0"/>
    <w:rsid w:val="00856D83"/>
    <w:rsid w:val="0085799A"/>
    <w:rsid w:val="008605E1"/>
    <w:rsid w:val="008609EA"/>
    <w:rsid w:val="00860B52"/>
    <w:rsid w:val="00860EC3"/>
    <w:rsid w:val="00862676"/>
    <w:rsid w:val="008629BF"/>
    <w:rsid w:val="00862F6B"/>
    <w:rsid w:val="0086383C"/>
    <w:rsid w:val="008638FC"/>
    <w:rsid w:val="008643C9"/>
    <w:rsid w:val="0086454A"/>
    <w:rsid w:val="008659F1"/>
    <w:rsid w:val="008667E4"/>
    <w:rsid w:val="00867A8F"/>
    <w:rsid w:val="00867DD6"/>
    <w:rsid w:val="008703AE"/>
    <w:rsid w:val="00870817"/>
    <w:rsid w:val="00871EA8"/>
    <w:rsid w:val="0087234B"/>
    <w:rsid w:val="00872403"/>
    <w:rsid w:val="00872982"/>
    <w:rsid w:val="00873D20"/>
    <w:rsid w:val="00873D60"/>
    <w:rsid w:val="008752B9"/>
    <w:rsid w:val="00875FC3"/>
    <w:rsid w:val="008777A4"/>
    <w:rsid w:val="008805F7"/>
    <w:rsid w:val="008812CB"/>
    <w:rsid w:val="008818E1"/>
    <w:rsid w:val="00883709"/>
    <w:rsid w:val="0088413A"/>
    <w:rsid w:val="008847EC"/>
    <w:rsid w:val="0088486D"/>
    <w:rsid w:val="00886860"/>
    <w:rsid w:val="00886BC1"/>
    <w:rsid w:val="008874CA"/>
    <w:rsid w:val="00887694"/>
    <w:rsid w:val="008877C2"/>
    <w:rsid w:val="00890641"/>
    <w:rsid w:val="00890C5D"/>
    <w:rsid w:val="008918B7"/>
    <w:rsid w:val="0089194B"/>
    <w:rsid w:val="00891F89"/>
    <w:rsid w:val="008924AD"/>
    <w:rsid w:val="0089280B"/>
    <w:rsid w:val="008941C9"/>
    <w:rsid w:val="00894FDF"/>
    <w:rsid w:val="008953F0"/>
    <w:rsid w:val="008959B5"/>
    <w:rsid w:val="008A12FC"/>
    <w:rsid w:val="008A1584"/>
    <w:rsid w:val="008A1BAE"/>
    <w:rsid w:val="008A2962"/>
    <w:rsid w:val="008A443E"/>
    <w:rsid w:val="008A4795"/>
    <w:rsid w:val="008A55A4"/>
    <w:rsid w:val="008B02C9"/>
    <w:rsid w:val="008B2141"/>
    <w:rsid w:val="008B23EF"/>
    <w:rsid w:val="008B247F"/>
    <w:rsid w:val="008B2758"/>
    <w:rsid w:val="008B4628"/>
    <w:rsid w:val="008B483A"/>
    <w:rsid w:val="008B4C4A"/>
    <w:rsid w:val="008B53EB"/>
    <w:rsid w:val="008B5787"/>
    <w:rsid w:val="008B6B00"/>
    <w:rsid w:val="008B6C15"/>
    <w:rsid w:val="008B73E3"/>
    <w:rsid w:val="008C0B84"/>
    <w:rsid w:val="008C18DF"/>
    <w:rsid w:val="008C2341"/>
    <w:rsid w:val="008C27DA"/>
    <w:rsid w:val="008C2FB3"/>
    <w:rsid w:val="008C4633"/>
    <w:rsid w:val="008C51EB"/>
    <w:rsid w:val="008C586F"/>
    <w:rsid w:val="008C6A95"/>
    <w:rsid w:val="008C7421"/>
    <w:rsid w:val="008D0E75"/>
    <w:rsid w:val="008D12C7"/>
    <w:rsid w:val="008D14D4"/>
    <w:rsid w:val="008D174F"/>
    <w:rsid w:val="008D19CE"/>
    <w:rsid w:val="008D235B"/>
    <w:rsid w:val="008D295C"/>
    <w:rsid w:val="008D31CD"/>
    <w:rsid w:val="008D358B"/>
    <w:rsid w:val="008D5290"/>
    <w:rsid w:val="008D5A2E"/>
    <w:rsid w:val="008E0019"/>
    <w:rsid w:val="008E05B6"/>
    <w:rsid w:val="008E0B3F"/>
    <w:rsid w:val="008E0CD6"/>
    <w:rsid w:val="008E0D9B"/>
    <w:rsid w:val="008E14AE"/>
    <w:rsid w:val="008E2E7B"/>
    <w:rsid w:val="008E4A37"/>
    <w:rsid w:val="008E66A9"/>
    <w:rsid w:val="008E6CDA"/>
    <w:rsid w:val="008E7C28"/>
    <w:rsid w:val="008F00F0"/>
    <w:rsid w:val="008F0B4A"/>
    <w:rsid w:val="008F12D7"/>
    <w:rsid w:val="008F13D6"/>
    <w:rsid w:val="008F180C"/>
    <w:rsid w:val="008F181D"/>
    <w:rsid w:val="008F22A5"/>
    <w:rsid w:val="008F231B"/>
    <w:rsid w:val="008F34EC"/>
    <w:rsid w:val="008F3C49"/>
    <w:rsid w:val="008F3DE9"/>
    <w:rsid w:val="008F4537"/>
    <w:rsid w:val="008F5D7B"/>
    <w:rsid w:val="008F5D95"/>
    <w:rsid w:val="008F72A3"/>
    <w:rsid w:val="008F798B"/>
    <w:rsid w:val="009000BA"/>
    <w:rsid w:val="0090183E"/>
    <w:rsid w:val="00902FDD"/>
    <w:rsid w:val="009030E3"/>
    <w:rsid w:val="009039A1"/>
    <w:rsid w:val="00904088"/>
    <w:rsid w:val="009040C5"/>
    <w:rsid w:val="00905DC9"/>
    <w:rsid w:val="00906FF6"/>
    <w:rsid w:val="00910B1D"/>
    <w:rsid w:val="00910D8A"/>
    <w:rsid w:val="00911034"/>
    <w:rsid w:val="0091407B"/>
    <w:rsid w:val="009145D7"/>
    <w:rsid w:val="009145F9"/>
    <w:rsid w:val="00914903"/>
    <w:rsid w:val="00915430"/>
    <w:rsid w:val="00915EA9"/>
    <w:rsid w:val="009167E7"/>
    <w:rsid w:val="00917974"/>
    <w:rsid w:val="00917D6F"/>
    <w:rsid w:val="00920648"/>
    <w:rsid w:val="00924BB1"/>
    <w:rsid w:val="00924E73"/>
    <w:rsid w:val="009255C5"/>
    <w:rsid w:val="00925CCA"/>
    <w:rsid w:val="00925D1B"/>
    <w:rsid w:val="00926F02"/>
    <w:rsid w:val="0092730A"/>
    <w:rsid w:val="00927D2A"/>
    <w:rsid w:val="00927FD3"/>
    <w:rsid w:val="009303B3"/>
    <w:rsid w:val="009315C2"/>
    <w:rsid w:val="0093189A"/>
    <w:rsid w:val="00932AC8"/>
    <w:rsid w:val="00932B0E"/>
    <w:rsid w:val="00933223"/>
    <w:rsid w:val="009334A2"/>
    <w:rsid w:val="00933EDF"/>
    <w:rsid w:val="0093571C"/>
    <w:rsid w:val="00935AF0"/>
    <w:rsid w:val="009360AA"/>
    <w:rsid w:val="00936A9F"/>
    <w:rsid w:val="009373C5"/>
    <w:rsid w:val="00937CE7"/>
    <w:rsid w:val="009405FF"/>
    <w:rsid w:val="00940C80"/>
    <w:rsid w:val="0094109E"/>
    <w:rsid w:val="0094144B"/>
    <w:rsid w:val="009416F3"/>
    <w:rsid w:val="009421B7"/>
    <w:rsid w:val="0094719C"/>
    <w:rsid w:val="00947BEE"/>
    <w:rsid w:val="00947EBF"/>
    <w:rsid w:val="0095036E"/>
    <w:rsid w:val="00950BC8"/>
    <w:rsid w:val="00951079"/>
    <w:rsid w:val="0095171D"/>
    <w:rsid w:val="00953D9B"/>
    <w:rsid w:val="00953EB5"/>
    <w:rsid w:val="00954330"/>
    <w:rsid w:val="00954428"/>
    <w:rsid w:val="00954ACF"/>
    <w:rsid w:val="0095597D"/>
    <w:rsid w:val="00957849"/>
    <w:rsid w:val="00960040"/>
    <w:rsid w:val="00960CC6"/>
    <w:rsid w:val="00960EC3"/>
    <w:rsid w:val="00960F03"/>
    <w:rsid w:val="009647A4"/>
    <w:rsid w:val="00965B85"/>
    <w:rsid w:val="009671AE"/>
    <w:rsid w:val="00967404"/>
    <w:rsid w:val="009725E8"/>
    <w:rsid w:val="009731F7"/>
    <w:rsid w:val="0097429B"/>
    <w:rsid w:val="009745CC"/>
    <w:rsid w:val="00974D99"/>
    <w:rsid w:val="0097506B"/>
    <w:rsid w:val="009771E8"/>
    <w:rsid w:val="0098055E"/>
    <w:rsid w:val="00980717"/>
    <w:rsid w:val="00980B15"/>
    <w:rsid w:val="009821D4"/>
    <w:rsid w:val="009826CD"/>
    <w:rsid w:val="00982A08"/>
    <w:rsid w:val="00983158"/>
    <w:rsid w:val="00984EB0"/>
    <w:rsid w:val="00986589"/>
    <w:rsid w:val="009866A7"/>
    <w:rsid w:val="00986CFC"/>
    <w:rsid w:val="009870BF"/>
    <w:rsid w:val="009870C0"/>
    <w:rsid w:val="0099090A"/>
    <w:rsid w:val="00990BA3"/>
    <w:rsid w:val="00990CD3"/>
    <w:rsid w:val="00992FE9"/>
    <w:rsid w:val="00993448"/>
    <w:rsid w:val="0099502E"/>
    <w:rsid w:val="009950AA"/>
    <w:rsid w:val="0099514F"/>
    <w:rsid w:val="00995F94"/>
    <w:rsid w:val="0099611E"/>
    <w:rsid w:val="00996DB2"/>
    <w:rsid w:val="009978AB"/>
    <w:rsid w:val="00997E55"/>
    <w:rsid w:val="009A0271"/>
    <w:rsid w:val="009A168F"/>
    <w:rsid w:val="009A2286"/>
    <w:rsid w:val="009A22A5"/>
    <w:rsid w:val="009A31F0"/>
    <w:rsid w:val="009A4DB8"/>
    <w:rsid w:val="009A5A29"/>
    <w:rsid w:val="009A6D90"/>
    <w:rsid w:val="009A6DFB"/>
    <w:rsid w:val="009A799E"/>
    <w:rsid w:val="009A7D35"/>
    <w:rsid w:val="009B166F"/>
    <w:rsid w:val="009B207D"/>
    <w:rsid w:val="009B24E3"/>
    <w:rsid w:val="009B2C6D"/>
    <w:rsid w:val="009B3B9D"/>
    <w:rsid w:val="009B3F71"/>
    <w:rsid w:val="009B4A24"/>
    <w:rsid w:val="009B4B7F"/>
    <w:rsid w:val="009B4B8A"/>
    <w:rsid w:val="009B5217"/>
    <w:rsid w:val="009B541F"/>
    <w:rsid w:val="009B648D"/>
    <w:rsid w:val="009B64D3"/>
    <w:rsid w:val="009B68C0"/>
    <w:rsid w:val="009B6C16"/>
    <w:rsid w:val="009B6D72"/>
    <w:rsid w:val="009B741A"/>
    <w:rsid w:val="009C048A"/>
    <w:rsid w:val="009C0E33"/>
    <w:rsid w:val="009C1C81"/>
    <w:rsid w:val="009C1E0F"/>
    <w:rsid w:val="009C25FF"/>
    <w:rsid w:val="009C2862"/>
    <w:rsid w:val="009C4386"/>
    <w:rsid w:val="009C468D"/>
    <w:rsid w:val="009C54F0"/>
    <w:rsid w:val="009C5543"/>
    <w:rsid w:val="009C55F4"/>
    <w:rsid w:val="009C5B5F"/>
    <w:rsid w:val="009C6688"/>
    <w:rsid w:val="009C708C"/>
    <w:rsid w:val="009C7759"/>
    <w:rsid w:val="009C7F72"/>
    <w:rsid w:val="009C7FE7"/>
    <w:rsid w:val="009D0223"/>
    <w:rsid w:val="009D0666"/>
    <w:rsid w:val="009D0892"/>
    <w:rsid w:val="009D0D12"/>
    <w:rsid w:val="009D18FA"/>
    <w:rsid w:val="009D2BFD"/>
    <w:rsid w:val="009D4EC9"/>
    <w:rsid w:val="009D50AA"/>
    <w:rsid w:val="009D5286"/>
    <w:rsid w:val="009D5CED"/>
    <w:rsid w:val="009D79F6"/>
    <w:rsid w:val="009D7E36"/>
    <w:rsid w:val="009E0854"/>
    <w:rsid w:val="009E0CF2"/>
    <w:rsid w:val="009E0E41"/>
    <w:rsid w:val="009E220A"/>
    <w:rsid w:val="009E357B"/>
    <w:rsid w:val="009E378F"/>
    <w:rsid w:val="009E4389"/>
    <w:rsid w:val="009E4F42"/>
    <w:rsid w:val="009E6367"/>
    <w:rsid w:val="009E6BCE"/>
    <w:rsid w:val="009E6F80"/>
    <w:rsid w:val="009E6FC4"/>
    <w:rsid w:val="009E7115"/>
    <w:rsid w:val="009E740F"/>
    <w:rsid w:val="009F023F"/>
    <w:rsid w:val="009F0715"/>
    <w:rsid w:val="009F39EF"/>
    <w:rsid w:val="009F42AA"/>
    <w:rsid w:val="009F44EE"/>
    <w:rsid w:val="009F4792"/>
    <w:rsid w:val="009F4AC9"/>
    <w:rsid w:val="009F4B22"/>
    <w:rsid w:val="009F50EB"/>
    <w:rsid w:val="009F57D4"/>
    <w:rsid w:val="009F7709"/>
    <w:rsid w:val="00A0043B"/>
    <w:rsid w:val="00A00E94"/>
    <w:rsid w:val="00A01374"/>
    <w:rsid w:val="00A01493"/>
    <w:rsid w:val="00A02040"/>
    <w:rsid w:val="00A02972"/>
    <w:rsid w:val="00A02CAB"/>
    <w:rsid w:val="00A02CE9"/>
    <w:rsid w:val="00A04453"/>
    <w:rsid w:val="00A044A8"/>
    <w:rsid w:val="00A04C1B"/>
    <w:rsid w:val="00A05859"/>
    <w:rsid w:val="00A05DE0"/>
    <w:rsid w:val="00A05FFC"/>
    <w:rsid w:val="00A06B3B"/>
    <w:rsid w:val="00A07DF0"/>
    <w:rsid w:val="00A10AF5"/>
    <w:rsid w:val="00A10BDC"/>
    <w:rsid w:val="00A126BA"/>
    <w:rsid w:val="00A14A5D"/>
    <w:rsid w:val="00A15462"/>
    <w:rsid w:val="00A158EC"/>
    <w:rsid w:val="00A15A98"/>
    <w:rsid w:val="00A15C0F"/>
    <w:rsid w:val="00A16649"/>
    <w:rsid w:val="00A16BBE"/>
    <w:rsid w:val="00A16E57"/>
    <w:rsid w:val="00A173FF"/>
    <w:rsid w:val="00A20273"/>
    <w:rsid w:val="00A205EC"/>
    <w:rsid w:val="00A20750"/>
    <w:rsid w:val="00A20DAE"/>
    <w:rsid w:val="00A20DE1"/>
    <w:rsid w:val="00A20FF9"/>
    <w:rsid w:val="00A22587"/>
    <w:rsid w:val="00A255E6"/>
    <w:rsid w:val="00A25870"/>
    <w:rsid w:val="00A27263"/>
    <w:rsid w:val="00A27F40"/>
    <w:rsid w:val="00A30EB2"/>
    <w:rsid w:val="00A311E9"/>
    <w:rsid w:val="00A31883"/>
    <w:rsid w:val="00A31B72"/>
    <w:rsid w:val="00A3416C"/>
    <w:rsid w:val="00A34535"/>
    <w:rsid w:val="00A34C3A"/>
    <w:rsid w:val="00A352D4"/>
    <w:rsid w:val="00A36597"/>
    <w:rsid w:val="00A36802"/>
    <w:rsid w:val="00A36957"/>
    <w:rsid w:val="00A3774A"/>
    <w:rsid w:val="00A37C72"/>
    <w:rsid w:val="00A40108"/>
    <w:rsid w:val="00A40179"/>
    <w:rsid w:val="00A40887"/>
    <w:rsid w:val="00A40D17"/>
    <w:rsid w:val="00A42247"/>
    <w:rsid w:val="00A42413"/>
    <w:rsid w:val="00A4475E"/>
    <w:rsid w:val="00A448B2"/>
    <w:rsid w:val="00A44F10"/>
    <w:rsid w:val="00A456B3"/>
    <w:rsid w:val="00A45F5B"/>
    <w:rsid w:val="00A463D2"/>
    <w:rsid w:val="00A46BAA"/>
    <w:rsid w:val="00A46E92"/>
    <w:rsid w:val="00A4710E"/>
    <w:rsid w:val="00A47D47"/>
    <w:rsid w:val="00A503E7"/>
    <w:rsid w:val="00A5076C"/>
    <w:rsid w:val="00A51335"/>
    <w:rsid w:val="00A5135B"/>
    <w:rsid w:val="00A521F3"/>
    <w:rsid w:val="00A523BE"/>
    <w:rsid w:val="00A529F6"/>
    <w:rsid w:val="00A53A8F"/>
    <w:rsid w:val="00A53D2C"/>
    <w:rsid w:val="00A5413C"/>
    <w:rsid w:val="00A54AA0"/>
    <w:rsid w:val="00A56EDD"/>
    <w:rsid w:val="00A57051"/>
    <w:rsid w:val="00A577F0"/>
    <w:rsid w:val="00A60170"/>
    <w:rsid w:val="00A60488"/>
    <w:rsid w:val="00A6184C"/>
    <w:rsid w:val="00A61BE6"/>
    <w:rsid w:val="00A62F92"/>
    <w:rsid w:val="00A63362"/>
    <w:rsid w:val="00A63C66"/>
    <w:rsid w:val="00A63FBB"/>
    <w:rsid w:val="00A641D4"/>
    <w:rsid w:val="00A64A24"/>
    <w:rsid w:val="00A64B0C"/>
    <w:rsid w:val="00A652BD"/>
    <w:rsid w:val="00A662AD"/>
    <w:rsid w:val="00A67129"/>
    <w:rsid w:val="00A674CF"/>
    <w:rsid w:val="00A7061B"/>
    <w:rsid w:val="00A70B15"/>
    <w:rsid w:val="00A71460"/>
    <w:rsid w:val="00A71B1E"/>
    <w:rsid w:val="00A72918"/>
    <w:rsid w:val="00A739BA"/>
    <w:rsid w:val="00A73CFE"/>
    <w:rsid w:val="00A73F09"/>
    <w:rsid w:val="00A744E0"/>
    <w:rsid w:val="00A750A5"/>
    <w:rsid w:val="00A753F3"/>
    <w:rsid w:val="00A77998"/>
    <w:rsid w:val="00A802C4"/>
    <w:rsid w:val="00A80796"/>
    <w:rsid w:val="00A816B6"/>
    <w:rsid w:val="00A82AD4"/>
    <w:rsid w:val="00A82EDC"/>
    <w:rsid w:val="00A83622"/>
    <w:rsid w:val="00A83A69"/>
    <w:rsid w:val="00A85690"/>
    <w:rsid w:val="00A8650C"/>
    <w:rsid w:val="00A86960"/>
    <w:rsid w:val="00A86C5B"/>
    <w:rsid w:val="00A873DD"/>
    <w:rsid w:val="00A87A9C"/>
    <w:rsid w:val="00A907CD"/>
    <w:rsid w:val="00A90DB5"/>
    <w:rsid w:val="00A91A42"/>
    <w:rsid w:val="00A92D3F"/>
    <w:rsid w:val="00A942BE"/>
    <w:rsid w:val="00A94356"/>
    <w:rsid w:val="00A94C1A"/>
    <w:rsid w:val="00A96521"/>
    <w:rsid w:val="00A96670"/>
    <w:rsid w:val="00A97EE6"/>
    <w:rsid w:val="00AA1972"/>
    <w:rsid w:val="00AA1B0F"/>
    <w:rsid w:val="00AA20D9"/>
    <w:rsid w:val="00AA2979"/>
    <w:rsid w:val="00AA2C92"/>
    <w:rsid w:val="00AA4CA4"/>
    <w:rsid w:val="00AA605E"/>
    <w:rsid w:val="00AA60A8"/>
    <w:rsid w:val="00AA708E"/>
    <w:rsid w:val="00AB016E"/>
    <w:rsid w:val="00AB1A55"/>
    <w:rsid w:val="00AB1D86"/>
    <w:rsid w:val="00AB2DF8"/>
    <w:rsid w:val="00AB315B"/>
    <w:rsid w:val="00AB4AE8"/>
    <w:rsid w:val="00AB4B44"/>
    <w:rsid w:val="00AB4B92"/>
    <w:rsid w:val="00AB52D3"/>
    <w:rsid w:val="00AB57E6"/>
    <w:rsid w:val="00AB6059"/>
    <w:rsid w:val="00AB6505"/>
    <w:rsid w:val="00AB6F8D"/>
    <w:rsid w:val="00AB7BEA"/>
    <w:rsid w:val="00AB7F9D"/>
    <w:rsid w:val="00AC043C"/>
    <w:rsid w:val="00AC0E5D"/>
    <w:rsid w:val="00AC1DA3"/>
    <w:rsid w:val="00AC1F64"/>
    <w:rsid w:val="00AC2344"/>
    <w:rsid w:val="00AC2421"/>
    <w:rsid w:val="00AC2514"/>
    <w:rsid w:val="00AC2806"/>
    <w:rsid w:val="00AC2C31"/>
    <w:rsid w:val="00AC33D0"/>
    <w:rsid w:val="00AC3D85"/>
    <w:rsid w:val="00AC4845"/>
    <w:rsid w:val="00AC692B"/>
    <w:rsid w:val="00AC7716"/>
    <w:rsid w:val="00AD019B"/>
    <w:rsid w:val="00AD02EC"/>
    <w:rsid w:val="00AD04F4"/>
    <w:rsid w:val="00AD0779"/>
    <w:rsid w:val="00AD1275"/>
    <w:rsid w:val="00AD1FA2"/>
    <w:rsid w:val="00AD47F9"/>
    <w:rsid w:val="00AD5044"/>
    <w:rsid w:val="00AD64A1"/>
    <w:rsid w:val="00AD74AB"/>
    <w:rsid w:val="00AD7ACA"/>
    <w:rsid w:val="00AE0DDE"/>
    <w:rsid w:val="00AE0F5A"/>
    <w:rsid w:val="00AE1BA0"/>
    <w:rsid w:val="00AE2461"/>
    <w:rsid w:val="00AE389D"/>
    <w:rsid w:val="00AE3931"/>
    <w:rsid w:val="00AE3DFC"/>
    <w:rsid w:val="00AE4472"/>
    <w:rsid w:val="00AE49E2"/>
    <w:rsid w:val="00AE66C1"/>
    <w:rsid w:val="00AE6908"/>
    <w:rsid w:val="00AE7979"/>
    <w:rsid w:val="00AE7EEA"/>
    <w:rsid w:val="00AF08B2"/>
    <w:rsid w:val="00AF0F3C"/>
    <w:rsid w:val="00AF18F0"/>
    <w:rsid w:val="00AF2E09"/>
    <w:rsid w:val="00AF3EB9"/>
    <w:rsid w:val="00AF4266"/>
    <w:rsid w:val="00AF48A9"/>
    <w:rsid w:val="00AF5549"/>
    <w:rsid w:val="00AF579A"/>
    <w:rsid w:val="00AF6FC0"/>
    <w:rsid w:val="00AF768D"/>
    <w:rsid w:val="00B00445"/>
    <w:rsid w:val="00B0068B"/>
    <w:rsid w:val="00B0094B"/>
    <w:rsid w:val="00B024D1"/>
    <w:rsid w:val="00B02DBD"/>
    <w:rsid w:val="00B02DF0"/>
    <w:rsid w:val="00B02FBB"/>
    <w:rsid w:val="00B04BDA"/>
    <w:rsid w:val="00B05051"/>
    <w:rsid w:val="00B06A50"/>
    <w:rsid w:val="00B06B9D"/>
    <w:rsid w:val="00B1078F"/>
    <w:rsid w:val="00B114FC"/>
    <w:rsid w:val="00B11D10"/>
    <w:rsid w:val="00B11F93"/>
    <w:rsid w:val="00B12D62"/>
    <w:rsid w:val="00B13FCE"/>
    <w:rsid w:val="00B142AF"/>
    <w:rsid w:val="00B14782"/>
    <w:rsid w:val="00B1481E"/>
    <w:rsid w:val="00B1584E"/>
    <w:rsid w:val="00B16EBA"/>
    <w:rsid w:val="00B17606"/>
    <w:rsid w:val="00B2221E"/>
    <w:rsid w:val="00B23723"/>
    <w:rsid w:val="00B24C70"/>
    <w:rsid w:val="00B25437"/>
    <w:rsid w:val="00B2595B"/>
    <w:rsid w:val="00B25AFB"/>
    <w:rsid w:val="00B25E0E"/>
    <w:rsid w:val="00B262AE"/>
    <w:rsid w:val="00B277BC"/>
    <w:rsid w:val="00B3019E"/>
    <w:rsid w:val="00B30C46"/>
    <w:rsid w:val="00B318C2"/>
    <w:rsid w:val="00B3240C"/>
    <w:rsid w:val="00B344A6"/>
    <w:rsid w:val="00B35F40"/>
    <w:rsid w:val="00B3610C"/>
    <w:rsid w:val="00B363A8"/>
    <w:rsid w:val="00B370B1"/>
    <w:rsid w:val="00B37159"/>
    <w:rsid w:val="00B37449"/>
    <w:rsid w:val="00B375E5"/>
    <w:rsid w:val="00B37946"/>
    <w:rsid w:val="00B40799"/>
    <w:rsid w:val="00B40F4C"/>
    <w:rsid w:val="00B418A5"/>
    <w:rsid w:val="00B42D9B"/>
    <w:rsid w:val="00B42E67"/>
    <w:rsid w:val="00B43ADE"/>
    <w:rsid w:val="00B441FC"/>
    <w:rsid w:val="00B4464B"/>
    <w:rsid w:val="00B44DEA"/>
    <w:rsid w:val="00B44E9D"/>
    <w:rsid w:val="00B4637D"/>
    <w:rsid w:val="00B466AA"/>
    <w:rsid w:val="00B502BE"/>
    <w:rsid w:val="00B51961"/>
    <w:rsid w:val="00B51F24"/>
    <w:rsid w:val="00B52789"/>
    <w:rsid w:val="00B5287C"/>
    <w:rsid w:val="00B5299F"/>
    <w:rsid w:val="00B52D9E"/>
    <w:rsid w:val="00B53401"/>
    <w:rsid w:val="00B53F47"/>
    <w:rsid w:val="00B56ADE"/>
    <w:rsid w:val="00B57D0C"/>
    <w:rsid w:val="00B57DE0"/>
    <w:rsid w:val="00B57F37"/>
    <w:rsid w:val="00B608C4"/>
    <w:rsid w:val="00B60947"/>
    <w:rsid w:val="00B6138C"/>
    <w:rsid w:val="00B62AC7"/>
    <w:rsid w:val="00B630F0"/>
    <w:rsid w:val="00B6511D"/>
    <w:rsid w:val="00B65599"/>
    <w:rsid w:val="00B6606E"/>
    <w:rsid w:val="00B662BE"/>
    <w:rsid w:val="00B67C9A"/>
    <w:rsid w:val="00B67F5A"/>
    <w:rsid w:val="00B7100C"/>
    <w:rsid w:val="00B722CD"/>
    <w:rsid w:val="00B7246A"/>
    <w:rsid w:val="00B73272"/>
    <w:rsid w:val="00B73608"/>
    <w:rsid w:val="00B73F52"/>
    <w:rsid w:val="00B745AA"/>
    <w:rsid w:val="00B74C9A"/>
    <w:rsid w:val="00B75964"/>
    <w:rsid w:val="00B76AD0"/>
    <w:rsid w:val="00B8004F"/>
    <w:rsid w:val="00B8153A"/>
    <w:rsid w:val="00B825B8"/>
    <w:rsid w:val="00B82AEA"/>
    <w:rsid w:val="00B84299"/>
    <w:rsid w:val="00B85CC2"/>
    <w:rsid w:val="00B860A1"/>
    <w:rsid w:val="00B8679F"/>
    <w:rsid w:val="00B871D3"/>
    <w:rsid w:val="00B9110F"/>
    <w:rsid w:val="00B92B45"/>
    <w:rsid w:val="00B94CCA"/>
    <w:rsid w:val="00B952B9"/>
    <w:rsid w:val="00B97155"/>
    <w:rsid w:val="00B977B2"/>
    <w:rsid w:val="00BA0A73"/>
    <w:rsid w:val="00BA0ECA"/>
    <w:rsid w:val="00BA1291"/>
    <w:rsid w:val="00BA1EF7"/>
    <w:rsid w:val="00BA2791"/>
    <w:rsid w:val="00BA28F0"/>
    <w:rsid w:val="00BA3CFE"/>
    <w:rsid w:val="00BA419A"/>
    <w:rsid w:val="00BA42A9"/>
    <w:rsid w:val="00BA4B52"/>
    <w:rsid w:val="00BA4C17"/>
    <w:rsid w:val="00BA4CA6"/>
    <w:rsid w:val="00BA5C96"/>
    <w:rsid w:val="00BA7A1F"/>
    <w:rsid w:val="00BA7BBC"/>
    <w:rsid w:val="00BB01C3"/>
    <w:rsid w:val="00BB0FAF"/>
    <w:rsid w:val="00BB102D"/>
    <w:rsid w:val="00BB22A5"/>
    <w:rsid w:val="00BB485F"/>
    <w:rsid w:val="00BB54B4"/>
    <w:rsid w:val="00BB5E97"/>
    <w:rsid w:val="00BB61F1"/>
    <w:rsid w:val="00BB6422"/>
    <w:rsid w:val="00BB77FB"/>
    <w:rsid w:val="00BB799F"/>
    <w:rsid w:val="00BC1BFC"/>
    <w:rsid w:val="00BC1FD1"/>
    <w:rsid w:val="00BC20BB"/>
    <w:rsid w:val="00BC2495"/>
    <w:rsid w:val="00BC309C"/>
    <w:rsid w:val="00BC32D2"/>
    <w:rsid w:val="00BC3841"/>
    <w:rsid w:val="00BC3A88"/>
    <w:rsid w:val="00BC3C05"/>
    <w:rsid w:val="00BC4B33"/>
    <w:rsid w:val="00BC52FC"/>
    <w:rsid w:val="00BC6119"/>
    <w:rsid w:val="00BC7566"/>
    <w:rsid w:val="00BD0433"/>
    <w:rsid w:val="00BD12FE"/>
    <w:rsid w:val="00BD24E5"/>
    <w:rsid w:val="00BD24FA"/>
    <w:rsid w:val="00BD3BB8"/>
    <w:rsid w:val="00BD3E8B"/>
    <w:rsid w:val="00BD55ED"/>
    <w:rsid w:val="00BD57B1"/>
    <w:rsid w:val="00BD5BCB"/>
    <w:rsid w:val="00BD63F3"/>
    <w:rsid w:val="00BD771D"/>
    <w:rsid w:val="00BE0406"/>
    <w:rsid w:val="00BE1597"/>
    <w:rsid w:val="00BE1A79"/>
    <w:rsid w:val="00BE28DF"/>
    <w:rsid w:val="00BE29B3"/>
    <w:rsid w:val="00BE338C"/>
    <w:rsid w:val="00BE33A0"/>
    <w:rsid w:val="00BE4559"/>
    <w:rsid w:val="00BE6397"/>
    <w:rsid w:val="00BE682F"/>
    <w:rsid w:val="00BE747E"/>
    <w:rsid w:val="00BE7DA6"/>
    <w:rsid w:val="00BE7F32"/>
    <w:rsid w:val="00BF136A"/>
    <w:rsid w:val="00BF26B8"/>
    <w:rsid w:val="00BF284F"/>
    <w:rsid w:val="00BF2CEE"/>
    <w:rsid w:val="00BF2F58"/>
    <w:rsid w:val="00BF31E0"/>
    <w:rsid w:val="00BF3318"/>
    <w:rsid w:val="00BF59FC"/>
    <w:rsid w:val="00BF719F"/>
    <w:rsid w:val="00BF75C7"/>
    <w:rsid w:val="00BF7BC9"/>
    <w:rsid w:val="00C0044A"/>
    <w:rsid w:val="00C01919"/>
    <w:rsid w:val="00C01E30"/>
    <w:rsid w:val="00C02532"/>
    <w:rsid w:val="00C02CC4"/>
    <w:rsid w:val="00C03152"/>
    <w:rsid w:val="00C033C3"/>
    <w:rsid w:val="00C0351A"/>
    <w:rsid w:val="00C06097"/>
    <w:rsid w:val="00C102B2"/>
    <w:rsid w:val="00C10BDF"/>
    <w:rsid w:val="00C121E5"/>
    <w:rsid w:val="00C12328"/>
    <w:rsid w:val="00C127CA"/>
    <w:rsid w:val="00C12EE0"/>
    <w:rsid w:val="00C13564"/>
    <w:rsid w:val="00C13FF9"/>
    <w:rsid w:val="00C14AAF"/>
    <w:rsid w:val="00C153C0"/>
    <w:rsid w:val="00C15800"/>
    <w:rsid w:val="00C16489"/>
    <w:rsid w:val="00C170A0"/>
    <w:rsid w:val="00C170CF"/>
    <w:rsid w:val="00C17831"/>
    <w:rsid w:val="00C17894"/>
    <w:rsid w:val="00C20BE8"/>
    <w:rsid w:val="00C20C89"/>
    <w:rsid w:val="00C21AB7"/>
    <w:rsid w:val="00C22366"/>
    <w:rsid w:val="00C2245A"/>
    <w:rsid w:val="00C22C89"/>
    <w:rsid w:val="00C22E4B"/>
    <w:rsid w:val="00C25DD5"/>
    <w:rsid w:val="00C263AD"/>
    <w:rsid w:val="00C264A4"/>
    <w:rsid w:val="00C26789"/>
    <w:rsid w:val="00C27E86"/>
    <w:rsid w:val="00C27EAE"/>
    <w:rsid w:val="00C27EE8"/>
    <w:rsid w:val="00C32F7E"/>
    <w:rsid w:val="00C32F8F"/>
    <w:rsid w:val="00C331F9"/>
    <w:rsid w:val="00C33DFA"/>
    <w:rsid w:val="00C33F65"/>
    <w:rsid w:val="00C34AB2"/>
    <w:rsid w:val="00C34E62"/>
    <w:rsid w:val="00C35E89"/>
    <w:rsid w:val="00C3698D"/>
    <w:rsid w:val="00C373F9"/>
    <w:rsid w:val="00C40636"/>
    <w:rsid w:val="00C40A78"/>
    <w:rsid w:val="00C40ECE"/>
    <w:rsid w:val="00C41B42"/>
    <w:rsid w:val="00C429ED"/>
    <w:rsid w:val="00C43056"/>
    <w:rsid w:val="00C43BE5"/>
    <w:rsid w:val="00C455D9"/>
    <w:rsid w:val="00C45D07"/>
    <w:rsid w:val="00C45D8D"/>
    <w:rsid w:val="00C45EE7"/>
    <w:rsid w:val="00C46445"/>
    <w:rsid w:val="00C46825"/>
    <w:rsid w:val="00C468B4"/>
    <w:rsid w:val="00C46E78"/>
    <w:rsid w:val="00C4759F"/>
    <w:rsid w:val="00C506F4"/>
    <w:rsid w:val="00C51BB5"/>
    <w:rsid w:val="00C5253B"/>
    <w:rsid w:val="00C52D27"/>
    <w:rsid w:val="00C53380"/>
    <w:rsid w:val="00C53482"/>
    <w:rsid w:val="00C539D4"/>
    <w:rsid w:val="00C5484F"/>
    <w:rsid w:val="00C55A20"/>
    <w:rsid w:val="00C56B32"/>
    <w:rsid w:val="00C57C11"/>
    <w:rsid w:val="00C60675"/>
    <w:rsid w:val="00C60E14"/>
    <w:rsid w:val="00C6213A"/>
    <w:rsid w:val="00C6261B"/>
    <w:rsid w:val="00C62674"/>
    <w:rsid w:val="00C62C06"/>
    <w:rsid w:val="00C62E45"/>
    <w:rsid w:val="00C66260"/>
    <w:rsid w:val="00C67670"/>
    <w:rsid w:val="00C67A75"/>
    <w:rsid w:val="00C7039A"/>
    <w:rsid w:val="00C7121E"/>
    <w:rsid w:val="00C71659"/>
    <w:rsid w:val="00C7287C"/>
    <w:rsid w:val="00C73F0B"/>
    <w:rsid w:val="00C7504B"/>
    <w:rsid w:val="00C75984"/>
    <w:rsid w:val="00C803B0"/>
    <w:rsid w:val="00C80BBF"/>
    <w:rsid w:val="00C80C08"/>
    <w:rsid w:val="00C8108E"/>
    <w:rsid w:val="00C81C5E"/>
    <w:rsid w:val="00C82B15"/>
    <w:rsid w:val="00C8565E"/>
    <w:rsid w:val="00C8595D"/>
    <w:rsid w:val="00C87A29"/>
    <w:rsid w:val="00C90C05"/>
    <w:rsid w:val="00C932E8"/>
    <w:rsid w:val="00C933EA"/>
    <w:rsid w:val="00C93E70"/>
    <w:rsid w:val="00C940D8"/>
    <w:rsid w:val="00C96A1D"/>
    <w:rsid w:val="00C96FC8"/>
    <w:rsid w:val="00CA04F4"/>
    <w:rsid w:val="00CA0C9C"/>
    <w:rsid w:val="00CA0F21"/>
    <w:rsid w:val="00CA1A88"/>
    <w:rsid w:val="00CA2CE5"/>
    <w:rsid w:val="00CA388F"/>
    <w:rsid w:val="00CA4CCD"/>
    <w:rsid w:val="00CA5915"/>
    <w:rsid w:val="00CA5D84"/>
    <w:rsid w:val="00CA67A3"/>
    <w:rsid w:val="00CA6922"/>
    <w:rsid w:val="00CA7C3F"/>
    <w:rsid w:val="00CB0D3A"/>
    <w:rsid w:val="00CB128C"/>
    <w:rsid w:val="00CB19AE"/>
    <w:rsid w:val="00CB27A5"/>
    <w:rsid w:val="00CB301B"/>
    <w:rsid w:val="00CB4301"/>
    <w:rsid w:val="00CB46BF"/>
    <w:rsid w:val="00CB51D0"/>
    <w:rsid w:val="00CB51EF"/>
    <w:rsid w:val="00CB5C20"/>
    <w:rsid w:val="00CB626C"/>
    <w:rsid w:val="00CB6337"/>
    <w:rsid w:val="00CB672F"/>
    <w:rsid w:val="00CB6EEC"/>
    <w:rsid w:val="00CB7296"/>
    <w:rsid w:val="00CB730F"/>
    <w:rsid w:val="00CB7AB3"/>
    <w:rsid w:val="00CC0678"/>
    <w:rsid w:val="00CC143F"/>
    <w:rsid w:val="00CC16D5"/>
    <w:rsid w:val="00CC1DCD"/>
    <w:rsid w:val="00CC736A"/>
    <w:rsid w:val="00CD02F0"/>
    <w:rsid w:val="00CD0CD4"/>
    <w:rsid w:val="00CD18D1"/>
    <w:rsid w:val="00CD191D"/>
    <w:rsid w:val="00CD1A25"/>
    <w:rsid w:val="00CD282A"/>
    <w:rsid w:val="00CD2DDA"/>
    <w:rsid w:val="00CD2F5A"/>
    <w:rsid w:val="00CD416A"/>
    <w:rsid w:val="00CD4396"/>
    <w:rsid w:val="00CD6493"/>
    <w:rsid w:val="00CD6750"/>
    <w:rsid w:val="00CD7077"/>
    <w:rsid w:val="00CD751F"/>
    <w:rsid w:val="00CD753A"/>
    <w:rsid w:val="00CE1EA8"/>
    <w:rsid w:val="00CE3A62"/>
    <w:rsid w:val="00CE42BC"/>
    <w:rsid w:val="00CE4CD7"/>
    <w:rsid w:val="00CE5161"/>
    <w:rsid w:val="00CE55EC"/>
    <w:rsid w:val="00CE580B"/>
    <w:rsid w:val="00CE5D69"/>
    <w:rsid w:val="00CE5F83"/>
    <w:rsid w:val="00CE6D4F"/>
    <w:rsid w:val="00CF0679"/>
    <w:rsid w:val="00CF0E13"/>
    <w:rsid w:val="00CF1553"/>
    <w:rsid w:val="00CF2621"/>
    <w:rsid w:val="00CF2B77"/>
    <w:rsid w:val="00CF330F"/>
    <w:rsid w:val="00CF403D"/>
    <w:rsid w:val="00CF6351"/>
    <w:rsid w:val="00CF69D6"/>
    <w:rsid w:val="00CF6E8B"/>
    <w:rsid w:val="00CF7BCD"/>
    <w:rsid w:val="00D015A6"/>
    <w:rsid w:val="00D027E8"/>
    <w:rsid w:val="00D029B9"/>
    <w:rsid w:val="00D033D9"/>
    <w:rsid w:val="00D03D65"/>
    <w:rsid w:val="00D04466"/>
    <w:rsid w:val="00D04F00"/>
    <w:rsid w:val="00D0506E"/>
    <w:rsid w:val="00D05421"/>
    <w:rsid w:val="00D05F95"/>
    <w:rsid w:val="00D06DF0"/>
    <w:rsid w:val="00D06E86"/>
    <w:rsid w:val="00D07B55"/>
    <w:rsid w:val="00D10270"/>
    <w:rsid w:val="00D1087B"/>
    <w:rsid w:val="00D10AEE"/>
    <w:rsid w:val="00D12AF0"/>
    <w:rsid w:val="00D14220"/>
    <w:rsid w:val="00D14580"/>
    <w:rsid w:val="00D154B9"/>
    <w:rsid w:val="00D1657B"/>
    <w:rsid w:val="00D178FA"/>
    <w:rsid w:val="00D17AE0"/>
    <w:rsid w:val="00D21834"/>
    <w:rsid w:val="00D23118"/>
    <w:rsid w:val="00D23CC3"/>
    <w:rsid w:val="00D255B1"/>
    <w:rsid w:val="00D26DDA"/>
    <w:rsid w:val="00D27707"/>
    <w:rsid w:val="00D32479"/>
    <w:rsid w:val="00D32C8F"/>
    <w:rsid w:val="00D33A05"/>
    <w:rsid w:val="00D33AD0"/>
    <w:rsid w:val="00D33AE4"/>
    <w:rsid w:val="00D35AA5"/>
    <w:rsid w:val="00D35B36"/>
    <w:rsid w:val="00D35BDD"/>
    <w:rsid w:val="00D35EC7"/>
    <w:rsid w:val="00D3681E"/>
    <w:rsid w:val="00D36BD5"/>
    <w:rsid w:val="00D37091"/>
    <w:rsid w:val="00D3764F"/>
    <w:rsid w:val="00D377FD"/>
    <w:rsid w:val="00D37CD7"/>
    <w:rsid w:val="00D37F40"/>
    <w:rsid w:val="00D40019"/>
    <w:rsid w:val="00D4001B"/>
    <w:rsid w:val="00D403BA"/>
    <w:rsid w:val="00D407A7"/>
    <w:rsid w:val="00D40BC9"/>
    <w:rsid w:val="00D415EA"/>
    <w:rsid w:val="00D42F0D"/>
    <w:rsid w:val="00D43A5E"/>
    <w:rsid w:val="00D4495F"/>
    <w:rsid w:val="00D4609F"/>
    <w:rsid w:val="00D46166"/>
    <w:rsid w:val="00D46428"/>
    <w:rsid w:val="00D47614"/>
    <w:rsid w:val="00D47D09"/>
    <w:rsid w:val="00D5018E"/>
    <w:rsid w:val="00D50860"/>
    <w:rsid w:val="00D5162F"/>
    <w:rsid w:val="00D51E6A"/>
    <w:rsid w:val="00D5259B"/>
    <w:rsid w:val="00D5369E"/>
    <w:rsid w:val="00D539F3"/>
    <w:rsid w:val="00D5416E"/>
    <w:rsid w:val="00D55D95"/>
    <w:rsid w:val="00D5775C"/>
    <w:rsid w:val="00D6099C"/>
    <w:rsid w:val="00D60EAB"/>
    <w:rsid w:val="00D60FF8"/>
    <w:rsid w:val="00D61DA6"/>
    <w:rsid w:val="00D6251E"/>
    <w:rsid w:val="00D62561"/>
    <w:rsid w:val="00D62F88"/>
    <w:rsid w:val="00D64CD3"/>
    <w:rsid w:val="00D66005"/>
    <w:rsid w:val="00D66391"/>
    <w:rsid w:val="00D67094"/>
    <w:rsid w:val="00D674BF"/>
    <w:rsid w:val="00D67EBE"/>
    <w:rsid w:val="00D72AF1"/>
    <w:rsid w:val="00D72D28"/>
    <w:rsid w:val="00D73254"/>
    <w:rsid w:val="00D734D5"/>
    <w:rsid w:val="00D73CA7"/>
    <w:rsid w:val="00D744B0"/>
    <w:rsid w:val="00D75009"/>
    <w:rsid w:val="00D75285"/>
    <w:rsid w:val="00D77BE0"/>
    <w:rsid w:val="00D8113B"/>
    <w:rsid w:val="00D82E35"/>
    <w:rsid w:val="00D83327"/>
    <w:rsid w:val="00D85A52"/>
    <w:rsid w:val="00D8705E"/>
    <w:rsid w:val="00D87E1A"/>
    <w:rsid w:val="00D90169"/>
    <w:rsid w:val="00D903FA"/>
    <w:rsid w:val="00D90D57"/>
    <w:rsid w:val="00D91109"/>
    <w:rsid w:val="00D91433"/>
    <w:rsid w:val="00D919F1"/>
    <w:rsid w:val="00D91CDB"/>
    <w:rsid w:val="00D91FCA"/>
    <w:rsid w:val="00D934A1"/>
    <w:rsid w:val="00D940FA"/>
    <w:rsid w:val="00D94AA8"/>
    <w:rsid w:val="00D94AC3"/>
    <w:rsid w:val="00D95DDA"/>
    <w:rsid w:val="00D9695E"/>
    <w:rsid w:val="00D96F34"/>
    <w:rsid w:val="00DA0515"/>
    <w:rsid w:val="00DA06AD"/>
    <w:rsid w:val="00DA0D90"/>
    <w:rsid w:val="00DA1082"/>
    <w:rsid w:val="00DA17F4"/>
    <w:rsid w:val="00DA1C52"/>
    <w:rsid w:val="00DA2FF3"/>
    <w:rsid w:val="00DA3215"/>
    <w:rsid w:val="00DA3D0A"/>
    <w:rsid w:val="00DA4CAD"/>
    <w:rsid w:val="00DA4E1B"/>
    <w:rsid w:val="00DA5A07"/>
    <w:rsid w:val="00DA5A59"/>
    <w:rsid w:val="00DA7470"/>
    <w:rsid w:val="00DA7C9D"/>
    <w:rsid w:val="00DB0684"/>
    <w:rsid w:val="00DB0955"/>
    <w:rsid w:val="00DB1A7C"/>
    <w:rsid w:val="00DB3D35"/>
    <w:rsid w:val="00DB42D7"/>
    <w:rsid w:val="00DB43C4"/>
    <w:rsid w:val="00DB520A"/>
    <w:rsid w:val="00DB5420"/>
    <w:rsid w:val="00DB6414"/>
    <w:rsid w:val="00DB6461"/>
    <w:rsid w:val="00DB6DF1"/>
    <w:rsid w:val="00DB6F8B"/>
    <w:rsid w:val="00DB7019"/>
    <w:rsid w:val="00DC0134"/>
    <w:rsid w:val="00DC1FC9"/>
    <w:rsid w:val="00DC255D"/>
    <w:rsid w:val="00DC372C"/>
    <w:rsid w:val="00DC37BB"/>
    <w:rsid w:val="00DC4DCF"/>
    <w:rsid w:val="00DC5ED8"/>
    <w:rsid w:val="00DC7D8C"/>
    <w:rsid w:val="00DD3050"/>
    <w:rsid w:val="00DD3594"/>
    <w:rsid w:val="00DD4726"/>
    <w:rsid w:val="00DD4815"/>
    <w:rsid w:val="00DD54FB"/>
    <w:rsid w:val="00DD59C5"/>
    <w:rsid w:val="00DD6B2A"/>
    <w:rsid w:val="00DD6F26"/>
    <w:rsid w:val="00DD73C8"/>
    <w:rsid w:val="00DE0752"/>
    <w:rsid w:val="00DE0BF7"/>
    <w:rsid w:val="00DE0CA8"/>
    <w:rsid w:val="00DE0DDF"/>
    <w:rsid w:val="00DE0E1A"/>
    <w:rsid w:val="00DE10E9"/>
    <w:rsid w:val="00DE10FC"/>
    <w:rsid w:val="00DE1648"/>
    <w:rsid w:val="00DE277C"/>
    <w:rsid w:val="00DE309F"/>
    <w:rsid w:val="00DE338E"/>
    <w:rsid w:val="00DE4262"/>
    <w:rsid w:val="00DE4B9F"/>
    <w:rsid w:val="00DE6420"/>
    <w:rsid w:val="00DE679D"/>
    <w:rsid w:val="00DE7277"/>
    <w:rsid w:val="00DE7D25"/>
    <w:rsid w:val="00DF0DCC"/>
    <w:rsid w:val="00DF182A"/>
    <w:rsid w:val="00DF3B3E"/>
    <w:rsid w:val="00DF522F"/>
    <w:rsid w:val="00DF6503"/>
    <w:rsid w:val="00DF66DD"/>
    <w:rsid w:val="00DF6700"/>
    <w:rsid w:val="00DF68A1"/>
    <w:rsid w:val="00DF6DAC"/>
    <w:rsid w:val="00DF7187"/>
    <w:rsid w:val="00DF7AAF"/>
    <w:rsid w:val="00E00029"/>
    <w:rsid w:val="00E003C7"/>
    <w:rsid w:val="00E01511"/>
    <w:rsid w:val="00E02B16"/>
    <w:rsid w:val="00E03128"/>
    <w:rsid w:val="00E03906"/>
    <w:rsid w:val="00E043B1"/>
    <w:rsid w:val="00E058AF"/>
    <w:rsid w:val="00E05C5D"/>
    <w:rsid w:val="00E06385"/>
    <w:rsid w:val="00E0698B"/>
    <w:rsid w:val="00E069B6"/>
    <w:rsid w:val="00E069BE"/>
    <w:rsid w:val="00E1274C"/>
    <w:rsid w:val="00E13124"/>
    <w:rsid w:val="00E13538"/>
    <w:rsid w:val="00E142BF"/>
    <w:rsid w:val="00E14492"/>
    <w:rsid w:val="00E1480B"/>
    <w:rsid w:val="00E14A44"/>
    <w:rsid w:val="00E14CAB"/>
    <w:rsid w:val="00E154B7"/>
    <w:rsid w:val="00E16F47"/>
    <w:rsid w:val="00E17117"/>
    <w:rsid w:val="00E1757E"/>
    <w:rsid w:val="00E202D1"/>
    <w:rsid w:val="00E21297"/>
    <w:rsid w:val="00E218E5"/>
    <w:rsid w:val="00E2415E"/>
    <w:rsid w:val="00E24632"/>
    <w:rsid w:val="00E25031"/>
    <w:rsid w:val="00E25D22"/>
    <w:rsid w:val="00E2623A"/>
    <w:rsid w:val="00E264DC"/>
    <w:rsid w:val="00E265EC"/>
    <w:rsid w:val="00E2765F"/>
    <w:rsid w:val="00E27EBA"/>
    <w:rsid w:val="00E304AF"/>
    <w:rsid w:val="00E31636"/>
    <w:rsid w:val="00E321A7"/>
    <w:rsid w:val="00E33741"/>
    <w:rsid w:val="00E34B20"/>
    <w:rsid w:val="00E3570D"/>
    <w:rsid w:val="00E35C1B"/>
    <w:rsid w:val="00E36A47"/>
    <w:rsid w:val="00E377EA"/>
    <w:rsid w:val="00E406B8"/>
    <w:rsid w:val="00E41008"/>
    <w:rsid w:val="00E42857"/>
    <w:rsid w:val="00E43C32"/>
    <w:rsid w:val="00E44AAC"/>
    <w:rsid w:val="00E472ED"/>
    <w:rsid w:val="00E51F9E"/>
    <w:rsid w:val="00E52821"/>
    <w:rsid w:val="00E52B8E"/>
    <w:rsid w:val="00E52D87"/>
    <w:rsid w:val="00E5306C"/>
    <w:rsid w:val="00E546C6"/>
    <w:rsid w:val="00E55671"/>
    <w:rsid w:val="00E55932"/>
    <w:rsid w:val="00E55C81"/>
    <w:rsid w:val="00E564B3"/>
    <w:rsid w:val="00E570D2"/>
    <w:rsid w:val="00E57C0A"/>
    <w:rsid w:val="00E57C88"/>
    <w:rsid w:val="00E57D4B"/>
    <w:rsid w:val="00E57EA0"/>
    <w:rsid w:val="00E603B3"/>
    <w:rsid w:val="00E60560"/>
    <w:rsid w:val="00E6065E"/>
    <w:rsid w:val="00E6139B"/>
    <w:rsid w:val="00E615F9"/>
    <w:rsid w:val="00E61769"/>
    <w:rsid w:val="00E62838"/>
    <w:rsid w:val="00E63A69"/>
    <w:rsid w:val="00E63AF8"/>
    <w:rsid w:val="00E646FB"/>
    <w:rsid w:val="00E647C6"/>
    <w:rsid w:val="00E65528"/>
    <w:rsid w:val="00E66D1E"/>
    <w:rsid w:val="00E66DFB"/>
    <w:rsid w:val="00E67005"/>
    <w:rsid w:val="00E67F9A"/>
    <w:rsid w:val="00E70CBA"/>
    <w:rsid w:val="00E7167F"/>
    <w:rsid w:val="00E739EB"/>
    <w:rsid w:val="00E7545F"/>
    <w:rsid w:val="00E7548A"/>
    <w:rsid w:val="00E759FF"/>
    <w:rsid w:val="00E7620C"/>
    <w:rsid w:val="00E76BCA"/>
    <w:rsid w:val="00E76F49"/>
    <w:rsid w:val="00E77670"/>
    <w:rsid w:val="00E801FD"/>
    <w:rsid w:val="00E80F6B"/>
    <w:rsid w:val="00E80FB3"/>
    <w:rsid w:val="00E82DEC"/>
    <w:rsid w:val="00E83DDA"/>
    <w:rsid w:val="00E83FC1"/>
    <w:rsid w:val="00E845BB"/>
    <w:rsid w:val="00E8494C"/>
    <w:rsid w:val="00E84D64"/>
    <w:rsid w:val="00E8523B"/>
    <w:rsid w:val="00E8640F"/>
    <w:rsid w:val="00E86881"/>
    <w:rsid w:val="00E86AAD"/>
    <w:rsid w:val="00E87BDA"/>
    <w:rsid w:val="00E90F05"/>
    <w:rsid w:val="00E91834"/>
    <w:rsid w:val="00E92C5C"/>
    <w:rsid w:val="00E93034"/>
    <w:rsid w:val="00E94A94"/>
    <w:rsid w:val="00E95416"/>
    <w:rsid w:val="00E96A15"/>
    <w:rsid w:val="00E97DAC"/>
    <w:rsid w:val="00EA04F2"/>
    <w:rsid w:val="00EA0A71"/>
    <w:rsid w:val="00EA0B88"/>
    <w:rsid w:val="00EA0F3F"/>
    <w:rsid w:val="00EA246A"/>
    <w:rsid w:val="00EA3D3C"/>
    <w:rsid w:val="00EA3ECF"/>
    <w:rsid w:val="00EA470B"/>
    <w:rsid w:val="00EA5118"/>
    <w:rsid w:val="00EA56E3"/>
    <w:rsid w:val="00EA5DBC"/>
    <w:rsid w:val="00EA7416"/>
    <w:rsid w:val="00EA77B1"/>
    <w:rsid w:val="00EA77F8"/>
    <w:rsid w:val="00EA7D70"/>
    <w:rsid w:val="00EB0039"/>
    <w:rsid w:val="00EB20CB"/>
    <w:rsid w:val="00EB24C4"/>
    <w:rsid w:val="00EB3285"/>
    <w:rsid w:val="00EB346A"/>
    <w:rsid w:val="00EB42E9"/>
    <w:rsid w:val="00EB4483"/>
    <w:rsid w:val="00EB465F"/>
    <w:rsid w:val="00EB55B4"/>
    <w:rsid w:val="00EB5774"/>
    <w:rsid w:val="00EB5B44"/>
    <w:rsid w:val="00EB5DB2"/>
    <w:rsid w:val="00EB6408"/>
    <w:rsid w:val="00EB64E4"/>
    <w:rsid w:val="00EB75DD"/>
    <w:rsid w:val="00EC2826"/>
    <w:rsid w:val="00EC3BBA"/>
    <w:rsid w:val="00EC48BC"/>
    <w:rsid w:val="00EC5408"/>
    <w:rsid w:val="00EC56E2"/>
    <w:rsid w:val="00EC58D0"/>
    <w:rsid w:val="00EC6BFF"/>
    <w:rsid w:val="00EC6D17"/>
    <w:rsid w:val="00EC6F4D"/>
    <w:rsid w:val="00EC7708"/>
    <w:rsid w:val="00ED05E1"/>
    <w:rsid w:val="00ED1B17"/>
    <w:rsid w:val="00ED2D18"/>
    <w:rsid w:val="00ED2E21"/>
    <w:rsid w:val="00ED40F1"/>
    <w:rsid w:val="00ED47EC"/>
    <w:rsid w:val="00ED54ED"/>
    <w:rsid w:val="00ED6C9D"/>
    <w:rsid w:val="00ED7486"/>
    <w:rsid w:val="00ED7C54"/>
    <w:rsid w:val="00EE13E6"/>
    <w:rsid w:val="00EE18D1"/>
    <w:rsid w:val="00EE1BEB"/>
    <w:rsid w:val="00EE2005"/>
    <w:rsid w:val="00EE2235"/>
    <w:rsid w:val="00EE31B6"/>
    <w:rsid w:val="00EE4C55"/>
    <w:rsid w:val="00EE5483"/>
    <w:rsid w:val="00EE6251"/>
    <w:rsid w:val="00EE6452"/>
    <w:rsid w:val="00EE6738"/>
    <w:rsid w:val="00EE6DB4"/>
    <w:rsid w:val="00EE6E5D"/>
    <w:rsid w:val="00EE75F3"/>
    <w:rsid w:val="00EE76B1"/>
    <w:rsid w:val="00EE79FD"/>
    <w:rsid w:val="00EF1038"/>
    <w:rsid w:val="00EF1283"/>
    <w:rsid w:val="00EF140C"/>
    <w:rsid w:val="00EF1426"/>
    <w:rsid w:val="00EF32B5"/>
    <w:rsid w:val="00EF441C"/>
    <w:rsid w:val="00EF4B90"/>
    <w:rsid w:val="00EF5C73"/>
    <w:rsid w:val="00EF7885"/>
    <w:rsid w:val="00EF7989"/>
    <w:rsid w:val="00F001D7"/>
    <w:rsid w:val="00F00524"/>
    <w:rsid w:val="00F0109B"/>
    <w:rsid w:val="00F01D33"/>
    <w:rsid w:val="00F020CE"/>
    <w:rsid w:val="00F0328C"/>
    <w:rsid w:val="00F03BB6"/>
    <w:rsid w:val="00F03EBA"/>
    <w:rsid w:val="00F041AE"/>
    <w:rsid w:val="00F05784"/>
    <w:rsid w:val="00F05871"/>
    <w:rsid w:val="00F05B5B"/>
    <w:rsid w:val="00F06182"/>
    <w:rsid w:val="00F06196"/>
    <w:rsid w:val="00F062D9"/>
    <w:rsid w:val="00F071A1"/>
    <w:rsid w:val="00F07E8F"/>
    <w:rsid w:val="00F10126"/>
    <w:rsid w:val="00F1037E"/>
    <w:rsid w:val="00F108E9"/>
    <w:rsid w:val="00F1231D"/>
    <w:rsid w:val="00F129A2"/>
    <w:rsid w:val="00F12CB1"/>
    <w:rsid w:val="00F13262"/>
    <w:rsid w:val="00F13478"/>
    <w:rsid w:val="00F13AA6"/>
    <w:rsid w:val="00F146A8"/>
    <w:rsid w:val="00F15ED8"/>
    <w:rsid w:val="00F177C9"/>
    <w:rsid w:val="00F20C77"/>
    <w:rsid w:val="00F21218"/>
    <w:rsid w:val="00F2144B"/>
    <w:rsid w:val="00F21BB6"/>
    <w:rsid w:val="00F232F4"/>
    <w:rsid w:val="00F23508"/>
    <w:rsid w:val="00F24A96"/>
    <w:rsid w:val="00F24FB6"/>
    <w:rsid w:val="00F2511D"/>
    <w:rsid w:val="00F254D9"/>
    <w:rsid w:val="00F258F7"/>
    <w:rsid w:val="00F275DC"/>
    <w:rsid w:val="00F31A4D"/>
    <w:rsid w:val="00F3298C"/>
    <w:rsid w:val="00F32CD4"/>
    <w:rsid w:val="00F33738"/>
    <w:rsid w:val="00F34126"/>
    <w:rsid w:val="00F34817"/>
    <w:rsid w:val="00F34C36"/>
    <w:rsid w:val="00F357E0"/>
    <w:rsid w:val="00F43B66"/>
    <w:rsid w:val="00F44F0D"/>
    <w:rsid w:val="00F450F0"/>
    <w:rsid w:val="00F45770"/>
    <w:rsid w:val="00F4595C"/>
    <w:rsid w:val="00F50599"/>
    <w:rsid w:val="00F50E18"/>
    <w:rsid w:val="00F511AF"/>
    <w:rsid w:val="00F516E4"/>
    <w:rsid w:val="00F51968"/>
    <w:rsid w:val="00F52749"/>
    <w:rsid w:val="00F538BB"/>
    <w:rsid w:val="00F538E4"/>
    <w:rsid w:val="00F53B23"/>
    <w:rsid w:val="00F54563"/>
    <w:rsid w:val="00F54772"/>
    <w:rsid w:val="00F548B7"/>
    <w:rsid w:val="00F54A8B"/>
    <w:rsid w:val="00F54C4E"/>
    <w:rsid w:val="00F554CE"/>
    <w:rsid w:val="00F55DA7"/>
    <w:rsid w:val="00F55E42"/>
    <w:rsid w:val="00F55F26"/>
    <w:rsid w:val="00F564B1"/>
    <w:rsid w:val="00F56A07"/>
    <w:rsid w:val="00F57424"/>
    <w:rsid w:val="00F57C98"/>
    <w:rsid w:val="00F60491"/>
    <w:rsid w:val="00F6069E"/>
    <w:rsid w:val="00F60EC8"/>
    <w:rsid w:val="00F614E9"/>
    <w:rsid w:val="00F6396F"/>
    <w:rsid w:val="00F647DC"/>
    <w:rsid w:val="00F6622B"/>
    <w:rsid w:val="00F66E87"/>
    <w:rsid w:val="00F67534"/>
    <w:rsid w:val="00F70420"/>
    <w:rsid w:val="00F70D57"/>
    <w:rsid w:val="00F70E04"/>
    <w:rsid w:val="00F7165F"/>
    <w:rsid w:val="00F7240C"/>
    <w:rsid w:val="00F72515"/>
    <w:rsid w:val="00F72868"/>
    <w:rsid w:val="00F732EB"/>
    <w:rsid w:val="00F73453"/>
    <w:rsid w:val="00F7390F"/>
    <w:rsid w:val="00F74A8C"/>
    <w:rsid w:val="00F74E21"/>
    <w:rsid w:val="00F75C55"/>
    <w:rsid w:val="00F7778B"/>
    <w:rsid w:val="00F77913"/>
    <w:rsid w:val="00F77B04"/>
    <w:rsid w:val="00F77F28"/>
    <w:rsid w:val="00F809F8"/>
    <w:rsid w:val="00F812DA"/>
    <w:rsid w:val="00F81513"/>
    <w:rsid w:val="00F81E03"/>
    <w:rsid w:val="00F82831"/>
    <w:rsid w:val="00F8358B"/>
    <w:rsid w:val="00F83BCF"/>
    <w:rsid w:val="00F84033"/>
    <w:rsid w:val="00F8464C"/>
    <w:rsid w:val="00F860FA"/>
    <w:rsid w:val="00F86EC8"/>
    <w:rsid w:val="00F90351"/>
    <w:rsid w:val="00F90CC0"/>
    <w:rsid w:val="00F90DD4"/>
    <w:rsid w:val="00F90FF8"/>
    <w:rsid w:val="00F92629"/>
    <w:rsid w:val="00F92646"/>
    <w:rsid w:val="00F93566"/>
    <w:rsid w:val="00F9403F"/>
    <w:rsid w:val="00F94283"/>
    <w:rsid w:val="00F94D5A"/>
    <w:rsid w:val="00F95634"/>
    <w:rsid w:val="00F96FD9"/>
    <w:rsid w:val="00F97D9B"/>
    <w:rsid w:val="00F97E55"/>
    <w:rsid w:val="00FA0263"/>
    <w:rsid w:val="00FA0BBA"/>
    <w:rsid w:val="00FA1793"/>
    <w:rsid w:val="00FA1806"/>
    <w:rsid w:val="00FA1DD1"/>
    <w:rsid w:val="00FA2A16"/>
    <w:rsid w:val="00FA35E4"/>
    <w:rsid w:val="00FA383C"/>
    <w:rsid w:val="00FA450C"/>
    <w:rsid w:val="00FA5587"/>
    <w:rsid w:val="00FA5C43"/>
    <w:rsid w:val="00FA6089"/>
    <w:rsid w:val="00FA631B"/>
    <w:rsid w:val="00FA691B"/>
    <w:rsid w:val="00FA6C8D"/>
    <w:rsid w:val="00FA7465"/>
    <w:rsid w:val="00FA7A90"/>
    <w:rsid w:val="00FB0EBC"/>
    <w:rsid w:val="00FB0FD0"/>
    <w:rsid w:val="00FB2043"/>
    <w:rsid w:val="00FB2D58"/>
    <w:rsid w:val="00FB3B35"/>
    <w:rsid w:val="00FB4564"/>
    <w:rsid w:val="00FB4795"/>
    <w:rsid w:val="00FB55AD"/>
    <w:rsid w:val="00FB5A60"/>
    <w:rsid w:val="00FB5DC7"/>
    <w:rsid w:val="00FB67D2"/>
    <w:rsid w:val="00FB7DE8"/>
    <w:rsid w:val="00FC01E8"/>
    <w:rsid w:val="00FC0374"/>
    <w:rsid w:val="00FC2392"/>
    <w:rsid w:val="00FC2462"/>
    <w:rsid w:val="00FC2DDD"/>
    <w:rsid w:val="00FC389D"/>
    <w:rsid w:val="00FC3BF1"/>
    <w:rsid w:val="00FD0FA6"/>
    <w:rsid w:val="00FD1D80"/>
    <w:rsid w:val="00FD1F6E"/>
    <w:rsid w:val="00FD2872"/>
    <w:rsid w:val="00FD3A66"/>
    <w:rsid w:val="00FD3CEE"/>
    <w:rsid w:val="00FD3FD5"/>
    <w:rsid w:val="00FD4B24"/>
    <w:rsid w:val="00FD4E83"/>
    <w:rsid w:val="00FD606D"/>
    <w:rsid w:val="00FD667D"/>
    <w:rsid w:val="00FD7543"/>
    <w:rsid w:val="00FD7A65"/>
    <w:rsid w:val="00FE06A9"/>
    <w:rsid w:val="00FE155D"/>
    <w:rsid w:val="00FE273D"/>
    <w:rsid w:val="00FE5DDD"/>
    <w:rsid w:val="00FE61F0"/>
    <w:rsid w:val="00FE63B8"/>
    <w:rsid w:val="00FE7C24"/>
    <w:rsid w:val="00FE7DB3"/>
    <w:rsid w:val="00FF024C"/>
    <w:rsid w:val="00FF05DA"/>
    <w:rsid w:val="00FF1853"/>
    <w:rsid w:val="00FF219E"/>
    <w:rsid w:val="00FF289D"/>
    <w:rsid w:val="00FF2E81"/>
    <w:rsid w:val="00FF36B7"/>
    <w:rsid w:val="00FF37B7"/>
    <w:rsid w:val="00FF3DC3"/>
    <w:rsid w:val="00FF4AD3"/>
    <w:rsid w:val="00FF5336"/>
    <w:rsid w:val="00FF5697"/>
    <w:rsid w:val="00FF75E7"/>
    <w:rsid w:val="00FF7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08B0E43D"/>
  <w14:defaultImageDpi w14:val="0"/>
  <w15:docId w15:val="{F3EDAC5F-52AA-4098-B57C-9F486695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E4262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tabs>
        <w:tab w:val="num" w:pos="0"/>
      </w:tabs>
      <w:outlineLvl w:val="0"/>
    </w:pPr>
    <w:rPr>
      <w:rFonts w:ascii="Futura Std Book" w:hAnsi="Futura Std Book"/>
      <w:b/>
      <w:sz w:val="12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suppressAutoHyphens w:val="0"/>
      <w:spacing w:before="240" w:after="60" w:line="320" w:lineRule="exact"/>
      <w:jc w:val="both"/>
      <w:outlineLvl w:val="4"/>
    </w:pPr>
    <w:rPr>
      <w:rFonts w:ascii="Arial" w:hAnsi="Arial"/>
      <w:sz w:val="22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suppressAutoHyphens w:val="0"/>
      <w:spacing w:before="240" w:after="60" w:line="320" w:lineRule="exact"/>
      <w:jc w:val="both"/>
      <w:outlineLvl w:val="5"/>
    </w:pPr>
    <w:rPr>
      <w:rFonts w:ascii="Arial" w:hAnsi="Arial"/>
      <w:i/>
      <w:sz w:val="22"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qFormat/>
    <w:pPr>
      <w:suppressAutoHyphens w:val="0"/>
      <w:spacing w:before="240" w:after="60" w:line="320" w:lineRule="exact"/>
      <w:jc w:val="both"/>
      <w:outlineLvl w:val="6"/>
    </w:pPr>
    <w:rPr>
      <w:rFonts w:ascii="Arial" w:hAnsi="Arial"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qFormat/>
    <w:pPr>
      <w:suppressAutoHyphens w:val="0"/>
      <w:spacing w:before="240" w:after="60" w:line="320" w:lineRule="exact"/>
      <w:jc w:val="both"/>
      <w:outlineLvl w:val="7"/>
    </w:pPr>
    <w:rPr>
      <w:rFonts w:ascii="Arial" w:hAnsi="Arial"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suppressAutoHyphens w:val="0"/>
      <w:spacing w:before="240" w:after="60" w:line="320" w:lineRule="exact"/>
      <w:jc w:val="both"/>
      <w:outlineLvl w:val="8"/>
    </w:pPr>
    <w:rPr>
      <w:rFonts w:ascii="Arial" w:hAnsi="Arial"/>
      <w:i/>
      <w:sz w:val="1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Futura Std Book" w:hAnsi="Futura Std Book" w:cs="Times New Roman"/>
      <w:b/>
      <w:sz w:val="24"/>
      <w:lang w:val="x-none" w:eastAsia="ar-SA" w:bidi="ar-SA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Pr>
      <w:rFonts w:ascii="Arial" w:hAnsi="Arial" w:cs="Times New Roman"/>
      <w:b/>
      <w:i/>
      <w:sz w:val="28"/>
      <w:lang w:val="it-IT" w:eastAsia="ar-SA" w:bidi="ar-SA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Arial" w:hAnsi="Arial" w:cs="Times New Roman"/>
      <w:b/>
      <w:sz w:val="26"/>
      <w:lang w:val="it-IT"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cs="Times New Roman"/>
      <w:b/>
      <w:sz w:val="28"/>
      <w:lang w:val="it-IT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"/>
    <w:locked/>
    <w:rPr>
      <w:rFonts w:ascii="Arial" w:hAnsi="Arial" w:cs="Times New Roman"/>
      <w:sz w:val="22"/>
      <w:lang w:val="it-IT"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locked/>
    <w:rPr>
      <w:rFonts w:ascii="Arial" w:hAnsi="Arial" w:cs="Times New Roman"/>
      <w:i/>
      <w:sz w:val="22"/>
      <w:lang w:val="it-IT"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locked/>
    <w:rPr>
      <w:rFonts w:ascii="Arial" w:hAnsi="Arial" w:cs="Times New Roman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locked/>
    <w:rPr>
      <w:rFonts w:ascii="Arial" w:hAnsi="Arial" w:cs="Times New Roman"/>
      <w:i/>
      <w:lang w:val="it-IT"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locked/>
    <w:rPr>
      <w:rFonts w:ascii="Arial" w:hAnsi="Arial" w:cs="Times New Roman"/>
      <w:i/>
      <w:sz w:val="18"/>
      <w:lang w:val="it-IT" w:eastAsia="it-IT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1z0">
    <w:name w:val="WW8Num1z0"/>
    <w:rPr>
      <w:color w:val="auto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1z4">
    <w:name w:val="WW8Num1z4"/>
    <w:rPr>
      <w:rFonts w:ascii="Courier New" w:hAnsi="Courier New"/>
    </w:rPr>
  </w:style>
  <w:style w:type="character" w:customStyle="1" w:styleId="WW8Num2z0">
    <w:name w:val="WW8Num2z0"/>
    <w:rPr>
      <w:rFonts w:ascii="Symbol" w:hAnsi="Symbol"/>
      <w:color w:val="auto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  <w:color w:val="auto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customStyle="1" w:styleId="Intestazione1">
    <w:name w:val="Intestazione1"/>
    <w:basedOn w:val="Normale"/>
    <w:next w:val="Corpodeltesto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rpodeltesto1">
    <w:name w:val="Corpo del testo1"/>
    <w:basedOn w:val="Normale"/>
    <w:link w:val="CorpodeltestoCarattere"/>
    <w:qFormat/>
    <w:pPr>
      <w:spacing w:after="120"/>
    </w:pPr>
  </w:style>
  <w:style w:type="character" w:customStyle="1" w:styleId="CorpodeltestoCarattere">
    <w:name w:val="Corpo del testo Carattere"/>
    <w:link w:val="Corpodeltesto1"/>
    <w:uiPriority w:val="99"/>
    <w:qFormat/>
    <w:locked/>
    <w:rPr>
      <w:sz w:val="24"/>
      <w:lang w:val="it-IT" w:eastAsia="ar-SA" w:bidi="ar-SA"/>
    </w:rPr>
  </w:style>
  <w:style w:type="paragraph" w:styleId="Elenco">
    <w:name w:val="List"/>
    <w:basedOn w:val="Corpodeltesto1"/>
    <w:uiPriority w:val="99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Assesstop1">
    <w:name w:val="Assessto p1"/>
    <w:basedOn w:val="Normale"/>
    <w:next w:val="Normale"/>
    <w:qFormat/>
    <w:pPr>
      <w:spacing w:after="480" w:line="200" w:lineRule="exact"/>
      <w:ind w:left="1701" w:right="1701"/>
      <w:jc w:val="center"/>
    </w:pPr>
    <w:rPr>
      <w:rFonts w:ascii="Futura Std Book" w:hAnsi="Futura Std Book"/>
      <w:caps/>
      <w:sz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z w:val="14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Futura Std Book" w:hAnsi="Futura Std Book" w:cs="Times New Roman"/>
      <w:sz w:val="24"/>
      <w:lang w:val="it-IT" w:eastAsia="ar-SA" w:bidi="ar-SA"/>
    </w:rPr>
  </w:style>
  <w:style w:type="paragraph" w:customStyle="1" w:styleId="Assesstop2">
    <w:name w:val="Assessto p2"/>
    <w:basedOn w:val="Assesstop1"/>
    <w:next w:val="Normale"/>
    <w:pPr>
      <w:spacing w:before="120" w:after="360"/>
      <w:ind w:left="2268" w:right="2268"/>
    </w:pPr>
    <w:rPr>
      <w:bCs/>
      <w:sz w:val="12"/>
    </w:rPr>
  </w:style>
  <w:style w:type="paragraph" w:customStyle="1" w:styleId="DGServp1">
    <w:name w:val="DG_Serv p1"/>
    <w:basedOn w:val="Normale"/>
    <w:qFormat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nomefirma">
    <w:name w:val="nome firma"/>
    <w:basedOn w:val="Normale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caricafirma">
    <w:name w:val="carica firma"/>
    <w:basedOn w:val="Normale"/>
    <w:next w:val="nomefirma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DGServp2">
    <w:name w:val="DG_Serv p2"/>
    <w:basedOn w:val="DGServp1"/>
    <w:rPr>
      <w:sz w:val="14"/>
    </w:rPr>
  </w:style>
  <w:style w:type="paragraph" w:customStyle="1" w:styleId="Oggetto">
    <w:name w:val="Oggetto"/>
    <w:basedOn w:val="caricafirma"/>
    <w:next w:val="visto"/>
    <w:pPr>
      <w:spacing w:before="480" w:after="840" w:line="240" w:lineRule="auto"/>
      <w:ind w:left="1701" w:hanging="1701"/>
      <w:jc w:val="left"/>
    </w:pPr>
    <w:rPr>
      <w:rFonts w:cs="Arial"/>
      <w:bCs/>
    </w:rPr>
  </w:style>
  <w:style w:type="paragraph" w:customStyle="1" w:styleId="visto">
    <w:name w:val="visto"/>
    <w:basedOn w:val="Normale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titolodeterminaz">
    <w:name w:val="titolo determinaz"/>
    <w:basedOn w:val="Normale"/>
    <w:next w:val="lineadopotitolo"/>
    <w:pPr>
      <w:spacing w:before="480" w:after="480" w:line="360" w:lineRule="exact"/>
      <w:jc w:val="center"/>
    </w:pPr>
    <w:rPr>
      <w:rFonts w:ascii="Futura Std Book" w:hAnsi="Futura Std Book"/>
      <w:b/>
      <w:sz w:val="18"/>
      <w:szCs w:val="20"/>
    </w:rPr>
  </w:style>
  <w:style w:type="paragraph" w:customStyle="1" w:styleId="lineadopotitolo">
    <w:name w:val="linea dopo titolo"/>
    <w:basedOn w:val="Normale"/>
    <w:next w:val="Oggetto"/>
    <w:pPr>
      <w:spacing w:line="360" w:lineRule="exact"/>
      <w:jc w:val="center"/>
    </w:pPr>
    <w:rPr>
      <w:rFonts w:ascii="Arial" w:hAnsi="Arial"/>
      <w:color w:val="808080"/>
      <w:sz w:val="20"/>
      <w:szCs w:val="20"/>
    </w:rPr>
  </w:style>
  <w:style w:type="paragraph" w:customStyle="1" w:styleId="Regionep1">
    <w:name w:val="Regione p1"/>
    <w:basedOn w:val="Normale"/>
    <w:next w:val="Assesstop1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Regionep2">
    <w:name w:val="Regione p2"/>
    <w:basedOn w:val="Regionep1"/>
    <w:next w:val="Assesstop2"/>
    <w:pPr>
      <w:spacing w:before="120" w:after="0"/>
    </w:pPr>
    <w:rPr>
      <w:sz w:val="13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cs="Times New Roman"/>
      <w:sz w:val="24"/>
      <w:lang w:val="it-IT" w:eastAsia="ar-SA" w:bidi="ar-SA"/>
    </w:rPr>
  </w:style>
  <w:style w:type="paragraph" w:customStyle="1" w:styleId="Corpodeltesto21">
    <w:name w:val="Corpo del testo 21"/>
    <w:basedOn w:val="Normale"/>
    <w:rPr>
      <w:rFonts w:ascii="Futura Std Book" w:hAnsi="Futura Std Book"/>
      <w:b/>
      <w:sz w:val="16"/>
    </w:rPr>
  </w:style>
  <w:style w:type="paragraph" w:customStyle="1" w:styleId="visto-aisensi">
    <w:name w:val="visto-ai sensi"/>
    <w:basedOn w:val="Normale"/>
    <w:pPr>
      <w:spacing w:line="360" w:lineRule="auto"/>
      <w:ind w:left="2268" w:hanging="2268"/>
      <w:jc w:val="both"/>
    </w:pPr>
    <w:rPr>
      <w:rFonts w:ascii="Arial" w:hAnsi="Arial"/>
      <w:sz w:val="20"/>
      <w:szCs w:val="20"/>
    </w:rPr>
  </w:style>
  <w:style w:type="paragraph" w:customStyle="1" w:styleId="Estremidetermin">
    <w:name w:val="Estremi determin"/>
    <w:basedOn w:val="DGServp2"/>
    <w:rPr>
      <w:caps/>
      <w:sz w:val="12"/>
    </w:rPr>
  </w:style>
  <w:style w:type="paragraph" w:customStyle="1" w:styleId="Normaledeterm">
    <w:name w:val="Normale determ"/>
    <w:basedOn w:val="visto-aisensi"/>
    <w:pPr>
      <w:spacing w:after="240" w:line="360" w:lineRule="exact"/>
      <w:ind w:left="0" w:firstLine="0"/>
    </w:pPr>
    <w:rPr>
      <w:bCs/>
    </w:rPr>
  </w:style>
  <w:style w:type="paragraph" w:customStyle="1" w:styleId="Normalelt">
    <w:name w:val="Normale lt"/>
    <w:basedOn w:val="Normale"/>
    <w:link w:val="NormaleltCarattere"/>
    <w:uiPriority w:val="99"/>
    <w:qFormat/>
    <w:pPr>
      <w:spacing w:before="120" w:after="120" w:line="360" w:lineRule="exact"/>
    </w:pPr>
    <w:rPr>
      <w:rFonts w:ascii="Arial" w:hAnsi="Arial"/>
      <w:sz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it-IT" w:eastAsia="ar-SA" w:bidi="ar-SA"/>
    </w:rPr>
  </w:style>
  <w:style w:type="character" w:styleId="Collegamentoipertestuale">
    <w:name w:val="Hyperlink"/>
    <w:basedOn w:val="Carpredefinitoparagrafo"/>
    <w:uiPriority w:val="99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Pr>
      <w:rFonts w:cs="Times New Roman"/>
      <w:sz w:val="16"/>
    </w:rPr>
  </w:style>
  <w:style w:type="character" w:styleId="Rimandocommento">
    <w:name w:val="annotation reference"/>
    <w:basedOn w:val="Carpredefinitoparagrafo"/>
    <w:uiPriority w:val="99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Pr>
      <w:rFonts w:cs="Times New Roman"/>
      <w:lang w:val="x-none" w:eastAsia="ar-SA" w:bidi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Pr>
      <w:rFonts w:cs="Times New Roman"/>
      <w:b/>
      <w:lang w:val="x-none" w:eastAsia="ar-SA" w:bidi="ar-SA"/>
    </w:rPr>
  </w:style>
  <w:style w:type="paragraph" w:styleId="NormaleWeb">
    <w:name w:val="Normal (Web)"/>
    <w:basedOn w:val="Normale"/>
    <w:uiPriority w:val="99"/>
    <w:pPr>
      <w:suppressAutoHyphens w:val="0"/>
      <w:spacing w:before="100" w:beforeAutospacing="1" w:after="100" w:afterAutospacing="1"/>
    </w:pPr>
    <w:rPr>
      <w:lang w:eastAsia="it-IT"/>
    </w:rPr>
  </w:style>
  <w:style w:type="character" w:styleId="Enfasigrassetto">
    <w:name w:val="Strong"/>
    <w:basedOn w:val="Carpredefinitoparagrafo"/>
    <w:uiPriority w:val="22"/>
    <w:qFormat/>
    <w:rPr>
      <w:rFonts w:cs="Times New Roman"/>
      <w:b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Elencocontinua2">
    <w:name w:val="List Continue 2"/>
    <w:basedOn w:val="Normale"/>
    <w:uiPriority w:val="99"/>
    <w:pPr>
      <w:spacing w:after="120"/>
      <w:ind w:left="566"/>
    </w:pPr>
  </w:style>
  <w:style w:type="paragraph" w:styleId="Rientrocorpodeltesto">
    <w:name w:val="Body Text Indent"/>
    <w:basedOn w:val="Normale"/>
    <w:link w:val="RientrocorpodeltestoCarattere"/>
    <w:uiPriority w:val="9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Pr>
      <w:rFonts w:cs="Times New Roman"/>
      <w:sz w:val="24"/>
      <w:lang w:val="it-IT" w:eastAsia="ar-SA" w:bidi="ar-SA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Corpodeltesto2">
    <w:name w:val="Body Text 2"/>
    <w:basedOn w:val="Normale"/>
    <w:link w:val="Corpodeltesto2Carattere"/>
    <w:uiPriority w:val="9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cc">
    <w:name w:val="cc"/>
    <w:basedOn w:val="Normale"/>
    <w:pPr>
      <w:suppressAutoHyphens w:val="0"/>
      <w:spacing w:before="120" w:line="360" w:lineRule="auto"/>
      <w:jc w:val="both"/>
    </w:pPr>
    <w:rPr>
      <w:rFonts w:ascii="Arial" w:hAnsi="Arial"/>
      <w:szCs w:val="20"/>
      <w:lang w:eastAsia="it-IT"/>
    </w:rPr>
  </w:style>
  <w:style w:type="table" w:styleId="Grigliatabella">
    <w:name w:val="Table Grid"/>
    <w:basedOn w:val="Tabellanormale"/>
    <w:uiPriority w:val="59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it-IT"/>
    </w:rPr>
  </w:style>
  <w:style w:type="character" w:customStyle="1" w:styleId="spanboldcenterbig">
    <w:name w:val="span_bold_center_big"/>
    <w:basedOn w:val="Carpredefinitoparagrafo"/>
    <w:rPr>
      <w:rFonts w:cs="Times New Roman"/>
    </w:rPr>
  </w:style>
  <w:style w:type="paragraph" w:customStyle="1" w:styleId="Caricafirma0">
    <w:name w:val="Carica firma"/>
    <w:basedOn w:val="Normale"/>
    <w:rsid w:val="005644AB"/>
    <w:pPr>
      <w:suppressAutoHyphens w:val="0"/>
      <w:spacing w:before="840" w:line="360" w:lineRule="exact"/>
      <w:ind w:left="4309"/>
      <w:jc w:val="center"/>
    </w:pPr>
    <w:rPr>
      <w:rFonts w:ascii="Futura Std Book" w:hAnsi="Futura Std Book"/>
      <w:b/>
      <w:sz w:val="18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CD64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CD6493"/>
    <w:rPr>
      <w:rFonts w:ascii="Courier New" w:hAnsi="Courier New" w:cs="Times New Roman"/>
    </w:rPr>
  </w:style>
  <w:style w:type="paragraph" w:styleId="Paragrafoelenco">
    <w:name w:val="List Paragraph"/>
    <w:basedOn w:val="Normale"/>
    <w:link w:val="ParagrafoelencoCarattere"/>
    <w:uiPriority w:val="34"/>
    <w:qFormat/>
    <w:rsid w:val="0076631E"/>
    <w:pPr>
      <w:ind w:left="708"/>
    </w:pPr>
  </w:style>
  <w:style w:type="character" w:customStyle="1" w:styleId="Rimandocommento2">
    <w:name w:val="Rimando commento2"/>
    <w:rsid w:val="00635910"/>
    <w:rPr>
      <w:sz w:val="16"/>
    </w:rPr>
  </w:style>
  <w:style w:type="paragraph" w:customStyle="1" w:styleId="Elencocontinua22">
    <w:name w:val="Elenco continua 22"/>
    <w:basedOn w:val="Normale"/>
    <w:rsid w:val="00635910"/>
    <w:pPr>
      <w:spacing w:after="120"/>
      <w:ind w:left="566"/>
    </w:pPr>
  </w:style>
  <w:style w:type="paragraph" w:customStyle="1" w:styleId="Rientrocorpodeltesto21">
    <w:name w:val="Rientro corpo del testo 21"/>
    <w:basedOn w:val="Normale"/>
    <w:rsid w:val="00635910"/>
    <w:pPr>
      <w:spacing w:after="120" w:line="480" w:lineRule="auto"/>
      <w:ind w:left="283"/>
    </w:pPr>
  </w:style>
  <w:style w:type="paragraph" w:styleId="Sommario1">
    <w:name w:val="toc 1"/>
    <w:basedOn w:val="Normale"/>
    <w:next w:val="Normale"/>
    <w:autoRedefine/>
    <w:uiPriority w:val="39"/>
    <w:rsid w:val="00381DA2"/>
    <w:pPr>
      <w:tabs>
        <w:tab w:val="left" w:pos="426"/>
        <w:tab w:val="right" w:leader="dot" w:pos="8931"/>
      </w:tabs>
      <w:suppressAutoHyphens w:val="0"/>
      <w:spacing w:before="120" w:after="120" w:line="360" w:lineRule="exact"/>
      <w:jc w:val="center"/>
    </w:pPr>
    <w:rPr>
      <w:rFonts w:ascii="Arial" w:hAnsi="Arial" w:cs="Arial"/>
      <w:b/>
      <w:bCs/>
      <w:caps/>
      <w:noProof/>
      <w:sz w:val="18"/>
      <w:szCs w:val="18"/>
      <w:lang w:eastAsia="it-IT"/>
    </w:rPr>
  </w:style>
  <w:style w:type="paragraph" w:styleId="Sommario2">
    <w:name w:val="toc 2"/>
    <w:basedOn w:val="Normale"/>
    <w:next w:val="Normale"/>
    <w:autoRedefine/>
    <w:uiPriority w:val="39"/>
    <w:rsid w:val="007A0E72"/>
    <w:pPr>
      <w:tabs>
        <w:tab w:val="left" w:pos="1440"/>
        <w:tab w:val="right" w:leader="dot" w:pos="8931"/>
      </w:tabs>
      <w:suppressAutoHyphens w:val="0"/>
      <w:spacing w:before="120" w:after="120" w:line="360" w:lineRule="exact"/>
      <w:ind w:left="240"/>
      <w:jc w:val="both"/>
    </w:pPr>
    <w:rPr>
      <w:rFonts w:ascii="Arial" w:hAnsi="Arial" w:cs="Arial"/>
      <w:smallCaps/>
      <w:noProof/>
      <w:sz w:val="18"/>
      <w:szCs w:val="18"/>
      <w:lang w:eastAsia="it-IT"/>
    </w:rPr>
  </w:style>
  <w:style w:type="paragraph" w:customStyle="1" w:styleId="Paragrafononrientrato">
    <w:name w:val="Paragrafo non rientrato"/>
    <w:basedOn w:val="Normale"/>
    <w:rsid w:val="0040485B"/>
    <w:pPr>
      <w:suppressAutoHyphens w:val="0"/>
      <w:spacing w:line="300" w:lineRule="auto"/>
      <w:jc w:val="both"/>
    </w:pPr>
    <w:rPr>
      <w:lang w:eastAsia="it-IT"/>
    </w:rPr>
  </w:style>
  <w:style w:type="paragraph" w:customStyle="1" w:styleId="nomefirma0">
    <w:name w:val="nomefirma"/>
    <w:basedOn w:val="Normale"/>
    <w:rsid w:val="0040485B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normalelt0">
    <w:name w:val="normalelt"/>
    <w:basedOn w:val="Normale"/>
    <w:rsid w:val="0040485B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NormaleltCarattere">
    <w:name w:val="Normale lt Carattere"/>
    <w:link w:val="Normalelt"/>
    <w:uiPriority w:val="99"/>
    <w:qFormat/>
    <w:locked/>
    <w:rsid w:val="0040485B"/>
    <w:rPr>
      <w:rFonts w:ascii="Arial" w:hAnsi="Arial"/>
      <w:sz w:val="24"/>
      <w:lang w:val="x-none" w:eastAsia="ar-SA" w:bidi="ar-SA"/>
    </w:rPr>
  </w:style>
  <w:style w:type="paragraph" w:customStyle="1" w:styleId="Protocollo">
    <w:name w:val="Protocollo"/>
    <w:basedOn w:val="Normale"/>
    <w:rsid w:val="0040485B"/>
    <w:pPr>
      <w:suppressAutoHyphens w:val="0"/>
      <w:spacing w:before="600" w:after="480" w:line="360" w:lineRule="auto"/>
      <w:ind w:left="1134" w:hanging="1134"/>
    </w:pPr>
    <w:rPr>
      <w:rFonts w:ascii="Futura Std Book" w:hAnsi="Futura Std Book"/>
      <w:b/>
      <w:sz w:val="18"/>
      <w:lang w:eastAsia="it-IT"/>
    </w:rPr>
  </w:style>
  <w:style w:type="paragraph" w:customStyle="1" w:styleId="Posizionearchivio">
    <w:name w:val="Posizione archivio"/>
    <w:basedOn w:val="Normale"/>
    <w:rsid w:val="0040485B"/>
    <w:pPr>
      <w:suppressAutoHyphens w:val="0"/>
      <w:spacing w:before="600" w:after="480" w:line="360" w:lineRule="auto"/>
    </w:pPr>
    <w:rPr>
      <w:rFonts w:ascii="Futura Std Book" w:hAnsi="Futura Std Book"/>
      <w:sz w:val="18"/>
      <w:lang w:eastAsia="it-IT"/>
    </w:rPr>
  </w:style>
  <w:style w:type="paragraph" w:styleId="Data">
    <w:name w:val="Date"/>
    <w:basedOn w:val="Normale"/>
    <w:next w:val="Normale"/>
    <w:link w:val="DataCarattere"/>
    <w:uiPriority w:val="99"/>
    <w:rsid w:val="0040485B"/>
    <w:pPr>
      <w:suppressAutoHyphens w:val="0"/>
      <w:spacing w:before="600" w:after="480" w:line="360" w:lineRule="auto"/>
      <w:ind w:left="510"/>
    </w:pPr>
    <w:rPr>
      <w:rFonts w:ascii="Arial" w:hAnsi="Arial"/>
      <w:sz w:val="20"/>
    </w:rPr>
  </w:style>
  <w:style w:type="character" w:customStyle="1" w:styleId="DataCarattere">
    <w:name w:val="Data Carattere"/>
    <w:basedOn w:val="Carpredefinitoparagrafo"/>
    <w:link w:val="Data"/>
    <w:uiPriority w:val="99"/>
    <w:locked/>
    <w:rsid w:val="0040485B"/>
    <w:rPr>
      <w:rFonts w:ascii="Arial" w:hAnsi="Arial" w:cs="Times New Roman"/>
      <w:sz w:val="24"/>
    </w:rPr>
  </w:style>
  <w:style w:type="paragraph" w:customStyle="1" w:styleId="Destinatari">
    <w:name w:val="Destinatari"/>
    <w:basedOn w:val="Normale"/>
    <w:rsid w:val="0040485B"/>
    <w:pPr>
      <w:numPr>
        <w:numId w:val="1"/>
      </w:numPr>
      <w:tabs>
        <w:tab w:val="left" w:pos="4406"/>
      </w:tabs>
      <w:suppressAutoHyphens w:val="0"/>
      <w:spacing w:before="240" w:line="280" w:lineRule="exact"/>
    </w:pPr>
    <w:rPr>
      <w:rFonts w:ascii="Arial" w:hAnsi="Arial"/>
      <w:sz w:val="20"/>
      <w:lang w:eastAsia="it-IT"/>
    </w:rPr>
  </w:style>
  <w:style w:type="paragraph" w:styleId="Revisione">
    <w:name w:val="Revision"/>
    <w:hidden/>
    <w:uiPriority w:val="99"/>
    <w:semiHidden/>
    <w:rsid w:val="0048410E"/>
    <w:rPr>
      <w:sz w:val="24"/>
      <w:szCs w:val="24"/>
      <w:lang w:eastAsia="ar-SA"/>
    </w:rPr>
  </w:style>
  <w:style w:type="paragraph" w:customStyle="1" w:styleId="Corpodeltesto11">
    <w:name w:val="Corpo del testo11"/>
    <w:rsid w:val="00467F2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120"/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CarattereCarattereCarattere1CarattereCarattereCarattereCarattere">
    <w:name w:val="Carattere Carattere Carattere1 Carattere Carattere Carattere Carattere"/>
    <w:basedOn w:val="Normale"/>
    <w:rsid w:val="005A6F1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Giustificato">
    <w:name w:val="Giustificato"/>
    <w:basedOn w:val="Normale"/>
    <w:rsid w:val="00BD3BB8"/>
    <w:pPr>
      <w:suppressAutoHyphens w:val="0"/>
      <w:spacing w:before="120" w:after="120" w:line="360" w:lineRule="exact"/>
      <w:jc w:val="both"/>
    </w:pPr>
    <w:rPr>
      <w:rFonts w:ascii="Arial" w:hAnsi="Arial" w:cs="Arial"/>
      <w:sz w:val="20"/>
      <w:lang w:eastAsia="it-IT"/>
    </w:rPr>
  </w:style>
  <w:style w:type="character" w:styleId="Collegamentovisitato">
    <w:name w:val="FollowedHyperlink"/>
    <w:basedOn w:val="Carpredefinitoparagrafo"/>
    <w:uiPriority w:val="99"/>
    <w:rsid w:val="004C54B1"/>
    <w:rPr>
      <w:rFonts w:cs="Times New Roman"/>
      <w:color w:val="800080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sid w:val="006757B6"/>
    <w:pPr>
      <w:suppressAutoHyphens w:val="0"/>
      <w:jc w:val="both"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6757B6"/>
    <w:rPr>
      <w:rFonts w:cs="Times New Roman"/>
    </w:rPr>
  </w:style>
  <w:style w:type="character" w:styleId="Rimandonotaapidipagina">
    <w:name w:val="footnote reference"/>
    <w:basedOn w:val="Carpredefinitoparagrafo"/>
    <w:uiPriority w:val="99"/>
    <w:rsid w:val="006757B6"/>
    <w:rPr>
      <w:rFonts w:cs="Times New Roman"/>
      <w:vertAlign w:val="superscript"/>
    </w:rPr>
  </w:style>
  <w:style w:type="paragraph" w:customStyle="1" w:styleId="Numerazioneperbuste">
    <w:name w:val="Numerazione per buste"/>
    <w:basedOn w:val="Normale"/>
    <w:qFormat/>
    <w:rsid w:val="00805460"/>
    <w:pPr>
      <w:numPr>
        <w:numId w:val="11"/>
      </w:numPr>
      <w:suppressAutoHyphens w:val="0"/>
      <w:spacing w:before="120" w:after="120" w:line="360" w:lineRule="auto"/>
      <w:jc w:val="both"/>
    </w:pPr>
    <w:rPr>
      <w:lang w:eastAsia="it-IT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FA1806"/>
    <w:rPr>
      <w:sz w:val="24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83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83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regione.sardegna.it/j/v/2647?s=1&amp;v=9&amp;c=93172&amp;na=1&amp;n=1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regione.sardegna.it/j/v/2647?s=1&amp;v=9&amp;c=93172&amp;na=1&amp;n=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68D62-0B1F-4B5F-BC53-3418389D0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Consulenza Azione 4.6.3.</vt:lpstr>
    </vt:vector>
  </TitlesOfParts>
  <Company>RAS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Consulenza Azione 4.6.3.</dc:title>
  <dc:subject>Consulenza Azione 4.6.3.</dc:subject>
  <dc:creator>RAS</dc:creator>
  <cp:lastModifiedBy>Romina Marvaldi</cp:lastModifiedBy>
  <cp:revision>52</cp:revision>
  <cp:lastPrinted>2018-11-14T14:27:00Z</cp:lastPrinted>
  <dcterms:created xsi:type="dcterms:W3CDTF">2021-07-22T11:20:00Z</dcterms:created>
  <dcterms:modified xsi:type="dcterms:W3CDTF">2025-08-22T09:59:00Z</dcterms:modified>
</cp:coreProperties>
</file>